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5C9" w:rsidRDefault="00234131" w:rsidP="002A41AE">
      <w:pPr>
        <w:widowControl w:val="0"/>
        <w:ind w:left="1134" w:right="335" w:hanging="1134"/>
        <w:rPr>
          <w:rFonts w:cs="Arial"/>
          <w:b/>
          <w:bCs/>
          <w:sz w:val="22"/>
          <w:szCs w:val="22"/>
          <w:lang w:val="es-ES_tradnl"/>
        </w:rPr>
      </w:pPr>
      <w:r>
        <w:rPr>
          <w:rFonts w:cs="Arial"/>
          <w:b/>
          <w:color w:val="000000"/>
          <w:sz w:val="22"/>
          <w:szCs w:val="14"/>
          <w:lang w:eastAsia="es-MX"/>
        </w:rPr>
        <w:t>EP 367 (16).-</w:t>
      </w:r>
      <w:r>
        <w:rPr>
          <w:rFonts w:cs="Arial"/>
          <w:b/>
          <w:color w:val="000000"/>
          <w:sz w:val="22"/>
          <w:szCs w:val="14"/>
          <w:lang w:eastAsia="es-MX"/>
        </w:rPr>
        <w:tab/>
      </w:r>
      <w:r w:rsidR="008055C9" w:rsidRPr="00484E78">
        <w:rPr>
          <w:rFonts w:cs="Arial"/>
          <w:b/>
          <w:color w:val="000000"/>
          <w:sz w:val="22"/>
          <w:szCs w:val="14"/>
          <w:lang w:eastAsia="es-MX"/>
        </w:rPr>
        <w:t xml:space="preserve">SUMINISTRO Y COLOCACIÓN DE PUERTA METALICA DE 2.00x2.30 M., DOS HOJAS, A BASE MARCO DE PERFILES ACERO CAL.16, BASTIDOR DE PERFILES DE ACERO CAL. 18, LAMINA DE ACERO GALVANIZADA CAL.18, PLACA MINERAL RESISTENTE AL FUEGO EN MARCO Y PUERTA, REFUERZO EN CERRADURA Y CIERRAPUERTAS DE LAMINA DE ACERO GALVANIZADA CAL.18, BISAGRAS DE ACERO INOXIDABLE, EMPUJADERA Y PROTECCION DE PIES EN AMBAS CARAS DE ACERO INOXIDABLE CAL.20, CERRADURA DE SEGURIDAD, MARCA DOORLOCK Ó SIMILAR, APLICACION DE PRIMARIO ANTICORROSIVO Y ACABADO CON PINTURA ELECTROSTATICA, COLOR SEGUN MUESTRA. </w:t>
      </w:r>
    </w:p>
    <w:p w:rsidR="00A41BB4" w:rsidRDefault="00A41BB4" w:rsidP="008055C9">
      <w:pPr>
        <w:widowControl w:val="0"/>
        <w:ind w:left="1134" w:right="335" w:hanging="1134"/>
        <w:rPr>
          <w:rFonts w:cs="Arial"/>
          <w:b/>
          <w:bCs/>
          <w:sz w:val="22"/>
          <w:szCs w:val="22"/>
          <w:lang w:val="es-ES_tradnl"/>
        </w:rPr>
      </w:pPr>
    </w:p>
    <w:p w:rsidR="00234131" w:rsidRPr="00F148E8" w:rsidRDefault="00234131" w:rsidP="008055C9">
      <w:pPr>
        <w:widowControl w:val="0"/>
        <w:ind w:left="1134" w:right="335" w:hanging="1134"/>
        <w:rPr>
          <w:rFonts w:cs="Arial"/>
          <w:b/>
          <w:bCs/>
          <w:sz w:val="22"/>
          <w:szCs w:val="22"/>
          <w:lang w:val="es-ES_tradnl"/>
        </w:rPr>
      </w:pPr>
    </w:p>
    <w:p w:rsidR="00197C31" w:rsidRDefault="00F148E8" w:rsidP="00A41BB4">
      <w:pPr>
        <w:widowControl w:val="0"/>
        <w:rPr>
          <w:rFonts w:cs="Arial"/>
          <w:b/>
          <w:bCs/>
          <w:sz w:val="22"/>
          <w:szCs w:val="22"/>
          <w:lang w:val="es-ES_tradnl"/>
        </w:rPr>
      </w:pPr>
      <w:r w:rsidRPr="00F148E8">
        <w:rPr>
          <w:rFonts w:cs="Arial"/>
          <w:b/>
          <w:bCs/>
          <w:sz w:val="22"/>
          <w:szCs w:val="22"/>
          <w:lang w:val="es-ES_tradnl"/>
        </w:rPr>
        <w:t xml:space="preserve">GENERALIDADES DEL </w:t>
      </w:r>
      <w:r w:rsidR="008E5529">
        <w:rPr>
          <w:rFonts w:cs="Arial"/>
          <w:b/>
          <w:bCs/>
          <w:sz w:val="22"/>
          <w:szCs w:val="22"/>
          <w:lang w:val="es-ES_tradnl"/>
        </w:rPr>
        <w:t xml:space="preserve">ACERO </w:t>
      </w:r>
      <w:r w:rsidR="00197C31">
        <w:rPr>
          <w:rFonts w:cs="Arial"/>
          <w:b/>
          <w:bCs/>
          <w:sz w:val="22"/>
          <w:szCs w:val="22"/>
          <w:lang w:val="es-ES_tradnl"/>
        </w:rPr>
        <w:t>GALVANIZADO</w:t>
      </w:r>
    </w:p>
    <w:p w:rsidR="00A41BB4" w:rsidRPr="00F148E8" w:rsidRDefault="00A41BB4" w:rsidP="00A41BB4">
      <w:pPr>
        <w:widowControl w:val="0"/>
        <w:rPr>
          <w:rFonts w:cs="Arial"/>
          <w:b/>
          <w:bCs/>
          <w:sz w:val="22"/>
          <w:szCs w:val="22"/>
          <w:lang w:val="es-ES_tradnl"/>
        </w:rPr>
      </w:pPr>
    </w:p>
    <w:p w:rsidR="00A41BB4" w:rsidRPr="00F148E8" w:rsidRDefault="00197C31" w:rsidP="00A41BB4">
      <w:pPr>
        <w:pStyle w:val="Textoindependiente31"/>
        <w:widowControl w:val="0"/>
        <w:numPr>
          <w:ilvl w:val="0"/>
          <w:numId w:val="39"/>
        </w:numPr>
        <w:rPr>
          <w:rFonts w:cs="Arial"/>
          <w:sz w:val="22"/>
          <w:szCs w:val="22"/>
        </w:rPr>
      </w:pPr>
      <w:r w:rsidRPr="00197C31">
        <w:rPr>
          <w:rFonts w:cs="Arial"/>
          <w:sz w:val="22"/>
          <w:szCs w:val="22"/>
        </w:rPr>
        <w:t>El acero galvanizado es aquel que se obtiene luego de un proceso de recubrimiento de varias capas de la aleación de hierro y zinc.</w:t>
      </w:r>
      <w:r w:rsidRPr="00197C31">
        <w:rPr>
          <w:sz w:val="22"/>
          <w:szCs w:val="22"/>
        </w:rPr>
        <w:t> </w:t>
      </w:r>
      <w:r w:rsidR="00133054" w:rsidRPr="00133054">
        <w:rPr>
          <w:rFonts w:cs="Arial"/>
          <w:sz w:val="22"/>
          <w:szCs w:val="22"/>
        </w:rPr>
        <w:t>El acero inoxidable es un material sólido y no un revestimiento especial aplicado al acero común</w:t>
      </w:r>
      <w:r w:rsidR="00A41BB4" w:rsidRPr="00F148E8">
        <w:rPr>
          <w:rFonts w:cs="Arial"/>
          <w:sz w:val="22"/>
          <w:szCs w:val="22"/>
        </w:rPr>
        <w:t>.</w:t>
      </w:r>
    </w:p>
    <w:p w:rsidR="00A41BB4" w:rsidRPr="00F148E8" w:rsidRDefault="000C746C" w:rsidP="00A41BB4">
      <w:pPr>
        <w:pStyle w:val="Textoindependiente31"/>
        <w:widowControl w:val="0"/>
        <w:numPr>
          <w:ilvl w:val="0"/>
          <w:numId w:val="39"/>
        </w:numPr>
        <w:rPr>
          <w:rFonts w:cs="Arial"/>
          <w:sz w:val="22"/>
          <w:szCs w:val="22"/>
        </w:rPr>
      </w:pPr>
      <w:r w:rsidRPr="000C746C">
        <w:rPr>
          <w:rFonts w:cs="Arial"/>
          <w:sz w:val="22"/>
          <w:szCs w:val="22"/>
        </w:rPr>
        <w:t xml:space="preserve">El recubrimiento galvanizado le otorga al acero una excelente protección, entregándole </w:t>
      </w:r>
      <w:r>
        <w:rPr>
          <w:rFonts w:cs="Arial"/>
          <w:sz w:val="22"/>
          <w:szCs w:val="22"/>
        </w:rPr>
        <w:t xml:space="preserve">ciertas </w:t>
      </w:r>
      <w:r w:rsidRPr="000C746C">
        <w:rPr>
          <w:rFonts w:cs="Arial"/>
          <w:sz w:val="22"/>
          <w:szCs w:val="22"/>
        </w:rPr>
        <w:t>propiedades entre las que se encuentra su gran resistencia a la abrasión, ya que los recubrimientos galvanizados poseen la característica casi única de estar unidos metalúrgicamente al acero base, por lo que poseen una excelente adherencia</w:t>
      </w: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Características físicas.</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 xml:space="preserve">Deberán satisfacer las especificadas para el </w:t>
      </w:r>
      <w:r w:rsidR="000C746C">
        <w:rPr>
          <w:rFonts w:cs="Arial"/>
          <w:sz w:val="22"/>
          <w:szCs w:val="22"/>
        </w:rPr>
        <w:t>acero galvanizado</w:t>
      </w:r>
      <w:r w:rsidRPr="000A5D5C">
        <w:rPr>
          <w:rFonts w:cs="Arial"/>
          <w:sz w:val="22"/>
          <w:szCs w:val="22"/>
        </w:rPr>
        <w:t xml:space="preserve"> en lo que respecta a:</w:t>
      </w:r>
    </w:p>
    <w:p w:rsidR="00A41BB4" w:rsidRPr="000A5D5C" w:rsidRDefault="000C746C" w:rsidP="00A41BB4">
      <w:pPr>
        <w:widowControl w:val="0"/>
        <w:ind w:left="224"/>
        <w:rPr>
          <w:rFonts w:cs="Arial"/>
          <w:sz w:val="22"/>
          <w:szCs w:val="22"/>
          <w:lang w:val="es-ES_tradnl"/>
        </w:rPr>
      </w:pPr>
      <w:r>
        <w:rPr>
          <w:rFonts w:cs="Arial"/>
          <w:sz w:val="22"/>
          <w:szCs w:val="22"/>
          <w:lang w:val="es-ES_tradnl"/>
        </w:rPr>
        <w:t>-Limite Elástico</w:t>
      </w:r>
    </w:p>
    <w:p w:rsidR="00A41BB4" w:rsidRPr="000A5D5C" w:rsidRDefault="000C746C" w:rsidP="00A41BB4">
      <w:pPr>
        <w:pStyle w:val="Textoindependiente31"/>
        <w:widowControl w:val="0"/>
        <w:ind w:left="224"/>
        <w:rPr>
          <w:rFonts w:cs="Arial"/>
          <w:sz w:val="22"/>
          <w:szCs w:val="22"/>
        </w:rPr>
      </w:pPr>
      <w:r>
        <w:rPr>
          <w:rFonts w:cs="Arial"/>
          <w:sz w:val="22"/>
          <w:szCs w:val="22"/>
        </w:rPr>
        <w:t>-Resistencia  a tracción</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-Módulo elasticidad</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 xml:space="preserve">-Módulo de rigidez </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-Esfuerzos permitidos tensión y corte</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-Punto de cadencia</w:t>
      </w:r>
    </w:p>
    <w:p w:rsidR="00A41BB4" w:rsidRPr="000A5D5C" w:rsidRDefault="00A41BB4" w:rsidP="00A41BB4">
      <w:pPr>
        <w:pStyle w:val="Textoindependiente31"/>
        <w:widowControl w:val="0"/>
        <w:ind w:left="224"/>
        <w:rPr>
          <w:rFonts w:cs="Arial"/>
          <w:sz w:val="22"/>
          <w:szCs w:val="22"/>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 xml:space="preserve">Capa </w:t>
      </w:r>
      <w:r w:rsidR="000C746C">
        <w:rPr>
          <w:rFonts w:cs="Arial"/>
          <w:sz w:val="22"/>
          <w:szCs w:val="22"/>
          <w:lang w:val="es-ES_tradnl"/>
        </w:rPr>
        <w:t>de Zinc</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 xml:space="preserve">El espesor de la capa </w:t>
      </w:r>
      <w:r w:rsidR="00204519">
        <w:rPr>
          <w:rFonts w:cs="Arial"/>
          <w:sz w:val="22"/>
          <w:szCs w:val="22"/>
        </w:rPr>
        <w:t>zinc para el galvanizado se establece en la siguiente lista según la especificación en proyecto en los elementos de puertas</w:t>
      </w:r>
      <w:r w:rsidRPr="000A5D5C">
        <w:rPr>
          <w:rFonts w:cs="Arial"/>
          <w:sz w:val="22"/>
          <w:szCs w:val="22"/>
        </w:rPr>
        <w:t>:</w:t>
      </w:r>
    </w:p>
    <w:p w:rsidR="00204519" w:rsidRDefault="00204519" w:rsidP="00204519">
      <w:pPr>
        <w:pStyle w:val="Textoindependiente31"/>
        <w:widowControl w:val="0"/>
        <w:ind w:left="224"/>
        <w:rPr>
          <w:rFonts w:cs="Arial"/>
          <w:sz w:val="22"/>
          <w:szCs w:val="22"/>
        </w:rPr>
      </w:pPr>
    </w:p>
    <w:p w:rsidR="00204519" w:rsidRPr="00204519" w:rsidRDefault="00204519" w:rsidP="00204519">
      <w:pPr>
        <w:pStyle w:val="Textoindependiente31"/>
        <w:widowControl w:val="0"/>
        <w:ind w:left="224"/>
        <w:rPr>
          <w:rFonts w:cs="Arial"/>
          <w:sz w:val="22"/>
          <w:szCs w:val="22"/>
        </w:rPr>
      </w:pPr>
      <w:r w:rsidRPr="00204519">
        <w:rPr>
          <w:rFonts w:cs="Arial"/>
          <w:sz w:val="22"/>
          <w:szCs w:val="22"/>
        </w:rPr>
        <w:t xml:space="preserve">Espesores mínimos del recubrimiento. </w:t>
      </w:r>
    </w:p>
    <w:p w:rsidR="00A41BB4" w:rsidRDefault="00204519" w:rsidP="00A41BB4">
      <w:pPr>
        <w:pStyle w:val="Textoindependiente31"/>
        <w:widowControl w:val="0"/>
        <w:ind w:left="224"/>
        <w:rPr>
          <w:rFonts w:cs="Arial"/>
          <w:sz w:val="22"/>
          <w:szCs w:val="22"/>
        </w:rPr>
      </w:pPr>
      <w:r>
        <w:rPr>
          <w:noProof/>
          <w:lang w:val="es-MX" w:eastAsia="es-MX"/>
        </w:rPr>
        <w:drawing>
          <wp:inline distT="0" distB="0" distL="0" distR="0" wp14:anchorId="51816951" wp14:editId="48E0696C">
            <wp:extent cx="5362575" cy="1725028"/>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364396" cy="1725614"/>
                    </a:xfrm>
                    <a:prstGeom prst="rect">
                      <a:avLst/>
                    </a:prstGeom>
                  </pic:spPr>
                </pic:pic>
              </a:graphicData>
            </a:graphic>
          </wp:inline>
        </w:drawing>
      </w:r>
    </w:p>
    <w:p w:rsidR="00204519" w:rsidRDefault="00204519" w:rsidP="00A41BB4">
      <w:pPr>
        <w:pStyle w:val="Textoindependiente31"/>
        <w:widowControl w:val="0"/>
        <w:ind w:left="224"/>
        <w:rPr>
          <w:rFonts w:cs="Arial"/>
          <w:sz w:val="22"/>
          <w:szCs w:val="22"/>
        </w:rPr>
      </w:pPr>
    </w:p>
    <w:p w:rsidR="00204519" w:rsidRDefault="00204519" w:rsidP="00A41BB4">
      <w:pPr>
        <w:pStyle w:val="Textoindependiente31"/>
        <w:widowControl w:val="0"/>
        <w:ind w:left="224"/>
        <w:rPr>
          <w:rFonts w:cs="Arial"/>
          <w:sz w:val="22"/>
          <w:szCs w:val="22"/>
        </w:rPr>
      </w:pPr>
    </w:p>
    <w:p w:rsidR="00204519" w:rsidRPr="000A5D5C" w:rsidRDefault="00204519" w:rsidP="00A41BB4">
      <w:pPr>
        <w:pStyle w:val="Textoindependiente31"/>
        <w:widowControl w:val="0"/>
        <w:ind w:left="224"/>
        <w:rPr>
          <w:rFonts w:cs="Arial"/>
          <w:sz w:val="22"/>
          <w:szCs w:val="22"/>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Material</w:t>
      </w: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Para la fabricación de los perfiles deberán emplearse lingotes con la aleación exigida</w:t>
      </w:r>
      <w:r w:rsidR="00204519">
        <w:rPr>
          <w:rFonts w:cs="Arial"/>
          <w:sz w:val="22"/>
          <w:szCs w:val="22"/>
          <w:lang w:val="es-ES_tradnl"/>
        </w:rPr>
        <w:t>, así como el proceso de extrus</w:t>
      </w:r>
      <w:r w:rsidRPr="000A5D5C">
        <w:rPr>
          <w:rFonts w:cs="Arial"/>
          <w:sz w:val="22"/>
          <w:szCs w:val="22"/>
          <w:lang w:val="es-ES_tradnl"/>
        </w:rPr>
        <w:t>ión.</w:t>
      </w:r>
    </w:p>
    <w:p w:rsidR="00A41BB4" w:rsidRPr="000A5D5C" w:rsidRDefault="00A41BB4" w:rsidP="00A41BB4">
      <w:pPr>
        <w:widowControl w:val="0"/>
        <w:ind w:left="224"/>
        <w:rPr>
          <w:rFonts w:cs="Arial"/>
          <w:sz w:val="22"/>
          <w:szCs w:val="22"/>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Dimensiones de los perfiles.</w:t>
      </w:r>
    </w:p>
    <w:p w:rsidR="00A41BB4" w:rsidRPr="000A5D5C" w:rsidRDefault="00A41BB4" w:rsidP="00A41BB4">
      <w:pPr>
        <w:pStyle w:val="Textoindependiente31"/>
        <w:widowControl w:val="0"/>
        <w:ind w:left="238"/>
        <w:rPr>
          <w:rFonts w:cs="Arial"/>
          <w:sz w:val="22"/>
          <w:szCs w:val="22"/>
        </w:rPr>
      </w:pPr>
      <w:r w:rsidRPr="000A5D5C">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F779DA" w:rsidRPr="000A5D5C" w:rsidRDefault="00F779DA" w:rsidP="00A41BB4">
      <w:pPr>
        <w:pStyle w:val="Textoindependiente31"/>
        <w:widowControl w:val="0"/>
        <w:ind w:left="238"/>
        <w:rPr>
          <w:rFonts w:cs="Arial"/>
          <w:sz w:val="22"/>
          <w:szCs w:val="22"/>
        </w:rPr>
      </w:pPr>
    </w:p>
    <w:p w:rsidR="00A41BB4" w:rsidRPr="000A5D5C" w:rsidRDefault="00A41BB4" w:rsidP="00A41BB4">
      <w:pPr>
        <w:pStyle w:val="Textoindependiente31"/>
        <w:widowControl w:val="0"/>
        <w:ind w:left="238"/>
        <w:rPr>
          <w:rFonts w:cs="Arial"/>
          <w:sz w:val="22"/>
          <w:szCs w:val="22"/>
        </w:rPr>
      </w:pPr>
      <w:r w:rsidRPr="000A5D5C">
        <w:rPr>
          <w:rFonts w:cs="Arial"/>
          <w:sz w:val="22"/>
          <w:szCs w:val="22"/>
        </w:rPr>
        <w:t>Los miembros horizontales que soporten vidrio o cualquier otra carga muerta deben diseñarse para n</w:t>
      </w:r>
      <w:r w:rsidR="00F779DA">
        <w:rPr>
          <w:rFonts w:cs="Arial"/>
          <w:sz w:val="22"/>
          <w:szCs w:val="22"/>
        </w:rPr>
        <w:t>o flambearse más de tres (3) mm</w:t>
      </w:r>
      <w:r w:rsidRPr="000A5D5C">
        <w:rPr>
          <w:rFonts w:cs="Arial"/>
          <w:sz w:val="22"/>
          <w:szCs w:val="22"/>
        </w:rPr>
        <w:t xml:space="preserve"> de su longitud, en la selección del perfil se verá que cumpla con la dimensión de las holguras y empotramientos mínimos para la colocación de vidrio o cristal siendo la mínima de 12.7 </w:t>
      </w:r>
      <w:proofErr w:type="spellStart"/>
      <w:r w:rsidRPr="000A5D5C">
        <w:rPr>
          <w:rFonts w:cs="Arial"/>
          <w:sz w:val="22"/>
          <w:szCs w:val="22"/>
        </w:rPr>
        <w:t>mm.</w:t>
      </w:r>
      <w:proofErr w:type="spellEnd"/>
    </w:p>
    <w:p w:rsidR="00A41BB4" w:rsidRPr="000A5D5C" w:rsidRDefault="00A41BB4" w:rsidP="00A41BB4">
      <w:pPr>
        <w:pStyle w:val="Textoindependiente31"/>
        <w:widowControl w:val="0"/>
        <w:ind w:left="238"/>
        <w:rPr>
          <w:rFonts w:cs="Arial"/>
          <w:sz w:val="22"/>
          <w:szCs w:val="22"/>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Tornillería.</w:t>
      </w:r>
    </w:p>
    <w:p w:rsidR="00A41BB4" w:rsidRPr="000A5D5C" w:rsidRDefault="00A41BB4" w:rsidP="00A41BB4">
      <w:pPr>
        <w:pStyle w:val="Textoindependiente31"/>
        <w:widowControl w:val="0"/>
        <w:ind w:left="238"/>
        <w:rPr>
          <w:rFonts w:cs="Arial"/>
          <w:sz w:val="22"/>
          <w:szCs w:val="22"/>
        </w:rPr>
      </w:pPr>
      <w:r w:rsidRPr="000A5D5C">
        <w:rPr>
          <w:rFonts w:cs="Arial"/>
          <w:sz w:val="22"/>
          <w:szCs w:val="22"/>
        </w:rPr>
        <w:t>La tornillería penetrará</w:t>
      </w:r>
      <w:r w:rsidR="00F779DA">
        <w:rPr>
          <w:rFonts w:cs="Arial"/>
          <w:sz w:val="22"/>
          <w:szCs w:val="22"/>
        </w:rPr>
        <w:t xml:space="preserve"> en la vena veinticinco (25) mm</w:t>
      </w:r>
      <w:r w:rsidRPr="000A5D5C">
        <w:rPr>
          <w:rFonts w:cs="Arial"/>
          <w:sz w:val="22"/>
          <w:szCs w:val="22"/>
        </w:rPr>
        <w:t xml:space="preserve"> como mínimo, será de aluminio exceptuando el acero inoxidable, zinc y bronce blanco</w:t>
      </w:r>
      <w:r w:rsidR="00204519">
        <w:rPr>
          <w:rFonts w:cs="Arial"/>
          <w:sz w:val="22"/>
          <w:szCs w:val="22"/>
        </w:rPr>
        <w:t>.</w:t>
      </w:r>
    </w:p>
    <w:p w:rsidR="00A41BB4" w:rsidRPr="000A5D5C" w:rsidRDefault="00A41BB4" w:rsidP="00A41BB4">
      <w:pPr>
        <w:pStyle w:val="Textoindependiente31"/>
        <w:widowControl w:val="0"/>
        <w:ind w:left="238"/>
        <w:rPr>
          <w:rFonts w:cs="Arial"/>
          <w:sz w:val="22"/>
          <w:szCs w:val="22"/>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Neopreno, vinilos, felpas o pelillos polipropileno.</w:t>
      </w: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Deberán tener las dimensiones necesarias y continuidad para que su función específica satisfaga los requisitos de diseño y evitar su desprendimiento.</w:t>
      </w:r>
    </w:p>
    <w:p w:rsidR="00A41BB4" w:rsidRDefault="00A41BB4" w:rsidP="00A41BB4">
      <w:pPr>
        <w:widowControl w:val="0"/>
        <w:ind w:left="224"/>
        <w:rPr>
          <w:rFonts w:cs="Arial"/>
          <w:sz w:val="16"/>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Herrajes.</w:t>
      </w: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Serán especificados en proyecto y/o indique la SCT.</w:t>
      </w:r>
    </w:p>
    <w:p w:rsidR="00A41BB4" w:rsidRPr="000A5D5C" w:rsidRDefault="00A41BB4" w:rsidP="00A41BB4">
      <w:pPr>
        <w:widowControl w:val="0"/>
        <w:ind w:left="224"/>
        <w:rPr>
          <w:rFonts w:cs="Arial"/>
          <w:sz w:val="22"/>
          <w:szCs w:val="22"/>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A41BB4" w:rsidRPr="000A5D5C" w:rsidRDefault="00A41BB4" w:rsidP="00A41BB4">
      <w:pPr>
        <w:widowControl w:val="0"/>
        <w:tabs>
          <w:tab w:val="left" w:pos="476"/>
        </w:tabs>
        <w:ind w:left="238"/>
        <w:rPr>
          <w:rFonts w:cs="Arial"/>
          <w:sz w:val="22"/>
          <w:szCs w:val="22"/>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A41BB4" w:rsidRPr="000A5D5C" w:rsidRDefault="00A41BB4" w:rsidP="00A41BB4">
      <w:pPr>
        <w:pStyle w:val="Prrafodelista"/>
        <w:rPr>
          <w:rFonts w:cs="Arial"/>
          <w:sz w:val="22"/>
          <w:szCs w:val="22"/>
          <w:lang w:val="es-ES_tradnl"/>
        </w:rPr>
      </w:pPr>
    </w:p>
    <w:p w:rsidR="00A53B37" w:rsidRPr="000A5D5C" w:rsidRDefault="00A53B37" w:rsidP="00A53B37">
      <w:pPr>
        <w:widowControl w:val="0"/>
        <w:numPr>
          <w:ilvl w:val="0"/>
          <w:numId w:val="37"/>
        </w:numPr>
        <w:tabs>
          <w:tab w:val="left" w:pos="568"/>
        </w:tabs>
        <w:ind w:left="284" w:hanging="284"/>
        <w:rPr>
          <w:rFonts w:cs="Arial"/>
          <w:sz w:val="22"/>
          <w:szCs w:val="22"/>
          <w:lang w:val="es-ES_tradnl"/>
        </w:rPr>
      </w:pPr>
      <w:r w:rsidRPr="00A53B37">
        <w:rPr>
          <w:rFonts w:cs="Arial"/>
          <w:sz w:val="22"/>
          <w:szCs w:val="22"/>
          <w:lang w:val="es-ES_tradnl"/>
        </w:rPr>
        <w:t xml:space="preserve"> </w:t>
      </w:r>
      <w:r w:rsidRPr="000A5D5C">
        <w:rPr>
          <w:rFonts w:cs="Arial"/>
          <w:sz w:val="22"/>
          <w:szCs w:val="22"/>
          <w:lang w:val="es-ES_tradnl"/>
        </w:rPr>
        <w:t>En lo referente a la fabricación de la herrería se deberá observar lo siguiente:</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Toda la herrería deberá ser hermética e impermeable.</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Cada elemento deberá ser de una pieza a menos que el proyecto y/o Instituto indique lo contrario.</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El proyecto y/o la SCT indicará la geometría, tipo y calidad de pieza materiales, refuerzos y anclajes, mecanismos y características de los perfiles.</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El almacenaje de los perfiles deberá ser en tal forma que al estibarse y cargarse no se deformen.</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lastRenderedPageBreak/>
        <w:t>No se aceptarán piezas que presenten alabeos o algún otro tipo de deformación.</w:t>
      </w:r>
    </w:p>
    <w:p w:rsidR="00A41BB4" w:rsidRPr="000A5D5C" w:rsidRDefault="007F5192" w:rsidP="00A41BB4">
      <w:pPr>
        <w:widowControl w:val="0"/>
        <w:rPr>
          <w:rFonts w:cs="Arial"/>
          <w:b/>
          <w:bCs/>
          <w:sz w:val="22"/>
          <w:szCs w:val="22"/>
          <w:lang w:val="es-ES_tradnl"/>
        </w:rPr>
      </w:pPr>
      <w:r w:rsidRPr="000A5D5C">
        <w:rPr>
          <w:rFonts w:cs="Arial"/>
          <w:b/>
          <w:bCs/>
          <w:sz w:val="22"/>
          <w:szCs w:val="22"/>
          <w:lang w:val="es-ES_tradnl"/>
        </w:rPr>
        <w:t>MATERIALES</w:t>
      </w:r>
    </w:p>
    <w:p w:rsidR="00A41BB4" w:rsidRPr="000A5D5C" w:rsidRDefault="00A41BB4" w:rsidP="00A41BB4">
      <w:pPr>
        <w:widowControl w:val="0"/>
        <w:rPr>
          <w:rFonts w:cs="Arial"/>
          <w:b/>
          <w:bCs/>
          <w:sz w:val="22"/>
          <w:szCs w:val="22"/>
          <w:lang w:val="es-ES_tradnl"/>
        </w:rPr>
      </w:pP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Perfiles de </w:t>
      </w:r>
      <w:r w:rsidR="00A53B37">
        <w:rPr>
          <w:rFonts w:cs="Arial"/>
          <w:sz w:val="22"/>
          <w:szCs w:val="22"/>
          <w:lang w:val="es-ES_tradnl"/>
        </w:rPr>
        <w:t>acero galvanizado</w:t>
      </w:r>
      <w:r w:rsidRPr="000A5D5C">
        <w:rPr>
          <w:rFonts w:cs="Arial"/>
          <w:sz w:val="22"/>
          <w:szCs w:val="22"/>
          <w:lang w:val="es-ES_tradnl"/>
        </w:rPr>
        <w:t xml:space="preserve">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Soldadura (en su caso)</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Tornillos y taquetes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Escuadras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Remaches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Tensores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Sellador</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Película protectora</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Vinilos, felpas.</w:t>
      </w: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b/>
          <w:sz w:val="22"/>
          <w:szCs w:val="22"/>
          <w:lang w:val="es-ES_tradnl"/>
        </w:rPr>
      </w:pPr>
      <w:r w:rsidRPr="000A5D5C">
        <w:rPr>
          <w:rFonts w:cs="Arial"/>
          <w:b/>
          <w:sz w:val="22"/>
          <w:szCs w:val="22"/>
          <w:lang w:val="es-ES_tradnl"/>
        </w:rPr>
        <w:t>CHAPAS Y PICAPORTES</w:t>
      </w:r>
    </w:p>
    <w:p w:rsidR="00A41BB4" w:rsidRPr="000A5D5C" w:rsidRDefault="00A41BB4" w:rsidP="00A41BB4">
      <w:pPr>
        <w:widowControl w:val="0"/>
        <w:rPr>
          <w:rFonts w:cs="Arial"/>
          <w:b/>
          <w:sz w:val="22"/>
          <w:szCs w:val="22"/>
          <w:lang w:val="es-ES_tradnl"/>
        </w:rPr>
      </w:pP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r w:rsidRPr="000A5D5C">
        <w:rPr>
          <w:rFonts w:cs="Arial"/>
          <w:sz w:val="22"/>
          <w:szCs w:val="22"/>
        </w:rPr>
        <w:t>Los lugares de colocación estarán indicados en el proyecto o serán señalados por la SCT.</w:t>
      </w: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p>
    <w:p w:rsidR="00A41BB4" w:rsidRPr="000A5D5C" w:rsidRDefault="00A41BB4" w:rsidP="00A41BB4">
      <w:pPr>
        <w:widowControl w:val="0"/>
        <w:rPr>
          <w:rFonts w:cs="Arial"/>
          <w:sz w:val="22"/>
          <w:szCs w:val="22"/>
          <w:lang w:val="es-ES_tradnl"/>
        </w:rPr>
      </w:pPr>
      <w:r w:rsidRPr="000A5D5C">
        <w:rPr>
          <w:rFonts w:cs="Arial"/>
          <w:sz w:val="22"/>
          <w:szCs w:val="22"/>
          <w:lang w:val="es-ES_tradnl"/>
        </w:rPr>
        <w:t>En cada caso, el proyecto y/o la SCT determinarán el tipo, clase y marca del mecanismo a emplear.</w:t>
      </w:r>
    </w:p>
    <w:p w:rsidR="00A41BB4" w:rsidRDefault="00A41BB4" w:rsidP="00A41BB4">
      <w:pPr>
        <w:widowControl w:val="0"/>
        <w:rPr>
          <w:rFonts w:cs="Arial"/>
          <w:sz w:val="22"/>
          <w:szCs w:val="22"/>
          <w:lang w:val="es-ES_tradnl"/>
        </w:rPr>
      </w:pPr>
    </w:p>
    <w:p w:rsidR="007F5192" w:rsidRPr="000A5D5C" w:rsidRDefault="007F5192" w:rsidP="00A41BB4">
      <w:pPr>
        <w:widowControl w:val="0"/>
        <w:rPr>
          <w:rFonts w:cs="Arial"/>
          <w:sz w:val="22"/>
          <w:szCs w:val="22"/>
          <w:lang w:val="es-ES_tradnl"/>
        </w:rPr>
      </w:pPr>
    </w:p>
    <w:p w:rsidR="00A41BB4" w:rsidRPr="000A5D5C" w:rsidRDefault="007F5192" w:rsidP="00A41BB4">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41BB4" w:rsidRPr="000A5D5C" w:rsidRDefault="00A41BB4" w:rsidP="00A41BB4">
      <w:pPr>
        <w:widowControl w:val="0"/>
        <w:rPr>
          <w:rFonts w:cs="Arial"/>
          <w:b/>
          <w:sz w:val="22"/>
          <w:szCs w:val="22"/>
          <w:lang w:val="es-ES_tradnl"/>
        </w:rPr>
      </w:pPr>
    </w:p>
    <w:p w:rsidR="00A41BB4" w:rsidRPr="000A5D5C" w:rsidRDefault="00A41BB4" w:rsidP="00A41BB4">
      <w:pPr>
        <w:widowControl w:val="0"/>
        <w:numPr>
          <w:ilvl w:val="0"/>
          <w:numId w:val="42"/>
        </w:numPr>
        <w:rPr>
          <w:rFonts w:cs="Arial"/>
          <w:sz w:val="22"/>
          <w:szCs w:val="22"/>
          <w:lang w:val="es-ES_tradnl"/>
        </w:rPr>
      </w:pPr>
      <w:r w:rsidRPr="000A5D5C">
        <w:rPr>
          <w:rFonts w:cs="Arial"/>
          <w:sz w:val="22"/>
          <w:szCs w:val="22"/>
          <w:lang w:val="es-ES_tradnl"/>
        </w:rPr>
        <w:t xml:space="preserve">Al colocar los mecanismos, éstos estarán debidamente lubricados con grasa </w:t>
      </w:r>
      <w:proofErr w:type="spellStart"/>
      <w:r w:rsidRPr="000A5D5C">
        <w:rPr>
          <w:rFonts w:cs="Arial"/>
          <w:sz w:val="22"/>
          <w:szCs w:val="22"/>
          <w:lang w:val="es-ES_tradnl"/>
        </w:rPr>
        <w:t>grafitada</w:t>
      </w:r>
      <w:proofErr w:type="spellEnd"/>
      <w:r w:rsidRPr="000A5D5C">
        <w:rPr>
          <w:rFonts w:cs="Arial"/>
          <w:sz w:val="22"/>
          <w:szCs w:val="22"/>
          <w:lang w:val="es-ES_tradnl"/>
        </w:rPr>
        <w:t>; se desechará el uso de aceites.</w:t>
      </w:r>
    </w:p>
    <w:p w:rsidR="00A41BB4" w:rsidRPr="000A5D5C" w:rsidRDefault="00A41BB4" w:rsidP="00A41BB4">
      <w:pPr>
        <w:widowControl w:val="0"/>
        <w:ind w:left="284"/>
        <w:rPr>
          <w:rFonts w:cs="Arial"/>
          <w:sz w:val="22"/>
          <w:szCs w:val="22"/>
          <w:lang w:val="es-ES_tradnl"/>
        </w:rPr>
      </w:pPr>
      <w:r w:rsidRPr="000A5D5C">
        <w:rPr>
          <w:rFonts w:cs="Arial"/>
          <w:sz w:val="22"/>
          <w:szCs w:val="22"/>
          <w:lang w:val="es-ES_tradnl"/>
        </w:rPr>
        <w:t xml:space="preserve">El proyecto y/o la SCT </w:t>
      </w:r>
      <w:proofErr w:type="gramStart"/>
      <w:r w:rsidRPr="000A5D5C">
        <w:rPr>
          <w:rFonts w:cs="Arial"/>
          <w:sz w:val="22"/>
          <w:szCs w:val="22"/>
          <w:lang w:val="es-ES_tradnl"/>
        </w:rPr>
        <w:t>indicará</w:t>
      </w:r>
      <w:proofErr w:type="gramEnd"/>
      <w:r w:rsidRPr="000A5D5C">
        <w:rPr>
          <w:rFonts w:cs="Arial"/>
          <w:sz w:val="22"/>
          <w:szCs w:val="22"/>
          <w:lang w:val="es-ES_tradnl"/>
        </w:rPr>
        <w:t xml:space="preserve"> los casos en que se requieran </w:t>
      </w:r>
      <w:proofErr w:type="spellStart"/>
      <w:r w:rsidRPr="000A5D5C">
        <w:rPr>
          <w:rFonts w:cs="Arial"/>
          <w:sz w:val="22"/>
          <w:szCs w:val="22"/>
          <w:lang w:val="es-ES_tradnl"/>
        </w:rPr>
        <w:t>maestreamientos</w:t>
      </w:r>
      <w:proofErr w:type="spellEnd"/>
      <w:r w:rsidRPr="000A5D5C">
        <w:rPr>
          <w:rFonts w:cs="Arial"/>
          <w:sz w:val="22"/>
          <w:szCs w:val="22"/>
          <w:lang w:val="es-ES_tradnl"/>
        </w:rPr>
        <w:t xml:space="preserve"> de las cerraduras. Todas las chapas tendrán contra metálica.</w:t>
      </w:r>
    </w:p>
    <w:p w:rsidR="00A41BB4" w:rsidRPr="000A5D5C" w:rsidRDefault="00A41BB4" w:rsidP="00A41BB4">
      <w:pPr>
        <w:widowControl w:val="0"/>
        <w:ind w:left="284"/>
        <w:rPr>
          <w:rFonts w:cs="Arial"/>
          <w:sz w:val="22"/>
          <w:szCs w:val="22"/>
          <w:lang w:val="es-ES_tradnl"/>
        </w:rPr>
      </w:pPr>
    </w:p>
    <w:p w:rsidR="00A41BB4" w:rsidRPr="000A5D5C" w:rsidRDefault="00A41BB4" w:rsidP="00A41BB4">
      <w:pPr>
        <w:widowControl w:val="0"/>
        <w:ind w:left="284"/>
        <w:rPr>
          <w:rFonts w:cs="Arial"/>
          <w:sz w:val="22"/>
          <w:szCs w:val="22"/>
          <w:lang w:val="es-ES_tradnl"/>
        </w:rPr>
      </w:pPr>
      <w:r w:rsidRPr="000A5D5C">
        <w:rPr>
          <w:rFonts w:cs="Arial"/>
          <w:sz w:val="22"/>
          <w:szCs w:val="22"/>
          <w:lang w:val="es-ES_tradnl"/>
        </w:rPr>
        <w:t xml:space="preserve">En el proceso de la obra se protegerán los mecanismos contra golpes, deterioros por manchas de pintura, </w:t>
      </w:r>
      <w:proofErr w:type="spellStart"/>
      <w:r w:rsidRPr="000A5D5C">
        <w:rPr>
          <w:rFonts w:cs="Arial"/>
          <w:sz w:val="22"/>
          <w:szCs w:val="22"/>
          <w:lang w:val="es-ES_tradnl"/>
        </w:rPr>
        <w:t>bamiz</w:t>
      </w:r>
      <w:proofErr w:type="spellEnd"/>
      <w:r w:rsidRPr="000A5D5C">
        <w:rPr>
          <w:rFonts w:cs="Arial"/>
          <w:sz w:val="22"/>
          <w:szCs w:val="22"/>
          <w:lang w:val="es-ES_tradnl"/>
        </w:rPr>
        <w:t>, etc. quedando el correcto funcionamiento de éstos lo mismo que sus acabados bajo la responsabilidad del Contratista. Al término de los trabajos la SCT recibirá de parte del Contratista 2 juegos de llaves con etiqueta de cada una de las cerraduras.</w:t>
      </w:r>
    </w:p>
    <w:p w:rsidR="00A41BB4" w:rsidRPr="000A5D5C" w:rsidRDefault="00A41BB4" w:rsidP="00A41BB4">
      <w:pPr>
        <w:widowControl w:val="0"/>
        <w:ind w:left="284"/>
        <w:rPr>
          <w:rFonts w:cs="Arial"/>
          <w:sz w:val="22"/>
          <w:szCs w:val="22"/>
          <w:lang w:val="es-ES_tradnl"/>
        </w:rPr>
      </w:pP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Entre las distintas clases de cerraduras se pueden citar las siguientes:</w:t>
      </w: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 xml:space="preserve">Por su forma de colocación pueden ser: </w:t>
      </w:r>
    </w:p>
    <w:p w:rsidR="00A41BB4" w:rsidRPr="000A5D5C" w:rsidRDefault="00A41BB4" w:rsidP="00A41BB4">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41BB4" w:rsidRPr="000A5D5C" w:rsidRDefault="00A41BB4" w:rsidP="00A41BB4">
      <w:pPr>
        <w:widowControl w:val="0"/>
        <w:ind w:left="567" w:hanging="301"/>
        <w:rPr>
          <w:rFonts w:cs="Arial"/>
          <w:sz w:val="22"/>
          <w:szCs w:val="22"/>
          <w:lang w:val="es-ES_tradnl"/>
        </w:rPr>
      </w:pPr>
      <w:r w:rsidRPr="000A5D5C">
        <w:rPr>
          <w:rFonts w:cs="Arial"/>
          <w:sz w:val="22"/>
          <w:szCs w:val="22"/>
          <w:lang w:val="es-ES_tradnl"/>
        </w:rPr>
        <w:t>a)</w:t>
      </w:r>
      <w:r w:rsidRPr="000A5D5C">
        <w:rPr>
          <w:rFonts w:cs="Arial"/>
          <w:sz w:val="22"/>
          <w:szCs w:val="22"/>
          <w:lang w:val="es-ES_tradnl"/>
        </w:rPr>
        <w:tab/>
        <w:t>De sobreponer</w:t>
      </w:r>
    </w:p>
    <w:p w:rsidR="00A41BB4" w:rsidRPr="000A5D5C" w:rsidRDefault="00A41BB4" w:rsidP="00A41BB4">
      <w:pPr>
        <w:widowControl w:val="0"/>
        <w:ind w:left="567" w:hanging="301"/>
        <w:rPr>
          <w:rFonts w:cs="Arial"/>
          <w:sz w:val="22"/>
          <w:szCs w:val="22"/>
          <w:lang w:val="es-ES_tradnl"/>
        </w:rPr>
      </w:pPr>
      <w:r w:rsidRPr="000A5D5C">
        <w:rPr>
          <w:rFonts w:cs="Arial"/>
          <w:sz w:val="22"/>
          <w:szCs w:val="22"/>
          <w:lang w:val="es-ES_tradnl"/>
        </w:rPr>
        <w:t>b)</w:t>
      </w:r>
      <w:r w:rsidRPr="000A5D5C">
        <w:rPr>
          <w:rFonts w:cs="Arial"/>
          <w:sz w:val="22"/>
          <w:szCs w:val="22"/>
          <w:lang w:val="es-ES_tradnl"/>
        </w:rPr>
        <w:tab/>
        <w:t>De embutir</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Por su mecanismo:</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Tubulares</w:t>
      </w: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De gancho</w:t>
      </w: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De pasador simple o dentado</w:t>
      </w: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Con pestillo simple o de seguridad</w:t>
      </w:r>
    </w:p>
    <w:p w:rsidR="00A41BB4" w:rsidRPr="000A5D5C" w:rsidRDefault="00A41BB4" w:rsidP="00A41BB4">
      <w:pPr>
        <w:widowControl w:val="0"/>
        <w:numPr>
          <w:ilvl w:val="0"/>
          <w:numId w:val="40"/>
        </w:numPr>
        <w:tabs>
          <w:tab w:val="left" w:pos="1134"/>
        </w:tabs>
        <w:ind w:left="567" w:hanging="301"/>
        <w:rPr>
          <w:rFonts w:cs="Arial"/>
          <w:sz w:val="22"/>
          <w:szCs w:val="22"/>
          <w:lang w:val="es-ES_tradnl"/>
        </w:rPr>
      </w:pPr>
      <w:r w:rsidRPr="000A5D5C">
        <w:rPr>
          <w:rFonts w:cs="Arial"/>
          <w:sz w:val="22"/>
          <w:szCs w:val="22"/>
          <w:lang w:val="es-ES_tradnl"/>
        </w:rPr>
        <w:t>De picaporte y cerrojo.</w:t>
      </w:r>
    </w:p>
    <w:p w:rsidR="00A41BB4" w:rsidRPr="000A5D5C" w:rsidRDefault="00A41BB4" w:rsidP="00A41BB4">
      <w:pPr>
        <w:widowControl w:val="0"/>
        <w:ind w:left="224" w:firstLine="56"/>
        <w:rPr>
          <w:rFonts w:cs="Arial"/>
          <w:sz w:val="22"/>
          <w:szCs w:val="22"/>
          <w:lang w:val="es-ES_tradnl"/>
        </w:rPr>
      </w:pPr>
    </w:p>
    <w:p w:rsidR="00A41BB4" w:rsidRPr="000A5D5C" w:rsidRDefault="00A41BB4" w:rsidP="00A41BB4">
      <w:pPr>
        <w:widowControl w:val="0"/>
        <w:ind w:left="224" w:firstLine="56"/>
        <w:rPr>
          <w:rFonts w:cs="Arial"/>
          <w:sz w:val="22"/>
          <w:szCs w:val="22"/>
          <w:lang w:val="es-ES_tradnl"/>
        </w:rPr>
      </w:pPr>
      <w:r w:rsidRPr="000A5D5C">
        <w:rPr>
          <w:rFonts w:cs="Arial"/>
          <w:sz w:val="22"/>
          <w:szCs w:val="22"/>
          <w:lang w:val="es-ES_tradnl"/>
        </w:rPr>
        <w:t>Por el material empleado en su fabricación.</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Hierro</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lastRenderedPageBreak/>
        <w:t>Bronce</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Latón</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Aluminio</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Níquel</w:t>
      </w:r>
    </w:p>
    <w:p w:rsidR="00A41BB4" w:rsidRPr="000A5D5C" w:rsidRDefault="00A41BB4" w:rsidP="00A41BB4">
      <w:pPr>
        <w:widowControl w:val="0"/>
        <w:numPr>
          <w:ilvl w:val="0"/>
          <w:numId w:val="41"/>
        </w:numPr>
        <w:tabs>
          <w:tab w:val="left" w:pos="1134"/>
        </w:tabs>
        <w:ind w:left="567" w:hanging="287"/>
        <w:rPr>
          <w:rFonts w:cs="Arial"/>
          <w:sz w:val="22"/>
          <w:szCs w:val="22"/>
          <w:lang w:val="es-ES_tradnl"/>
        </w:rPr>
      </w:pPr>
      <w:r w:rsidRPr="000A5D5C">
        <w:rPr>
          <w:rFonts w:cs="Arial"/>
          <w:sz w:val="22"/>
          <w:szCs w:val="22"/>
          <w:lang w:val="es-ES_tradnl"/>
        </w:rPr>
        <w:t>Cromo</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(Todos los herrajes y accesorios viables serán del mismo tipo y acabado que la cerradura).</w:t>
      </w: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b/>
          <w:sz w:val="22"/>
          <w:szCs w:val="22"/>
          <w:lang w:val="es-ES_tradnl"/>
        </w:rPr>
      </w:pPr>
      <w:r w:rsidRPr="000A5D5C">
        <w:rPr>
          <w:rFonts w:cs="Arial"/>
          <w:b/>
          <w:sz w:val="22"/>
          <w:szCs w:val="22"/>
          <w:lang w:val="es-ES_tradnl"/>
        </w:rPr>
        <w:t>BISAGRAS, TOPES, RESBALONES, ETC.</w:t>
      </w:r>
    </w:p>
    <w:p w:rsidR="00A41BB4" w:rsidRPr="000A5D5C" w:rsidRDefault="00A41BB4" w:rsidP="00A41BB4">
      <w:pPr>
        <w:widowControl w:val="0"/>
        <w:rPr>
          <w:rFonts w:cs="Arial"/>
          <w:b/>
          <w:sz w:val="22"/>
          <w:szCs w:val="22"/>
          <w:lang w:val="es-ES_tradnl"/>
        </w:rPr>
      </w:pPr>
    </w:p>
    <w:p w:rsidR="00A41BB4" w:rsidRPr="000A5D5C" w:rsidRDefault="007F5192" w:rsidP="00A41BB4">
      <w:pPr>
        <w:widowControl w:val="0"/>
        <w:rPr>
          <w:rFonts w:cs="Arial"/>
          <w:b/>
          <w:sz w:val="22"/>
          <w:szCs w:val="22"/>
          <w:lang w:val="es-ES_tradnl"/>
        </w:rPr>
      </w:pPr>
      <w:r w:rsidRPr="000A5D5C">
        <w:rPr>
          <w:rFonts w:cs="Arial"/>
          <w:b/>
          <w:sz w:val="22"/>
          <w:szCs w:val="22"/>
          <w:lang w:val="es-ES_tradnl"/>
        </w:rPr>
        <w:t>MATERIALES</w:t>
      </w: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sz w:val="22"/>
          <w:szCs w:val="22"/>
          <w:lang w:val="es-ES_tradnl"/>
        </w:rPr>
      </w:pPr>
      <w:r w:rsidRPr="000A5D5C">
        <w:rPr>
          <w:rFonts w:cs="Arial"/>
          <w:sz w:val="22"/>
          <w:szCs w:val="22"/>
          <w:lang w:val="es-ES_tradnl"/>
        </w:rPr>
        <w:t>Los indicados en el proyecto.</w:t>
      </w:r>
    </w:p>
    <w:p w:rsidR="00A41BB4" w:rsidRDefault="00A41BB4" w:rsidP="00A41BB4">
      <w:pPr>
        <w:widowControl w:val="0"/>
        <w:rPr>
          <w:rFonts w:cs="Arial"/>
          <w:sz w:val="22"/>
          <w:szCs w:val="22"/>
          <w:lang w:val="es-ES_tradnl"/>
        </w:rPr>
      </w:pPr>
    </w:p>
    <w:p w:rsidR="007F5192" w:rsidRPr="000A5D5C" w:rsidRDefault="007F5192" w:rsidP="00A41BB4">
      <w:pPr>
        <w:widowControl w:val="0"/>
        <w:rPr>
          <w:rFonts w:cs="Arial"/>
          <w:sz w:val="22"/>
          <w:szCs w:val="22"/>
          <w:lang w:val="es-ES_tradnl"/>
        </w:rPr>
      </w:pPr>
    </w:p>
    <w:p w:rsidR="00A41BB4" w:rsidRPr="000A5D5C" w:rsidRDefault="007F5192" w:rsidP="00A41BB4">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41BB4" w:rsidRPr="000A5D5C" w:rsidRDefault="00A41BB4" w:rsidP="00A41BB4">
      <w:pPr>
        <w:widowControl w:val="0"/>
        <w:rPr>
          <w:rFonts w:cs="Arial"/>
          <w:b/>
          <w:sz w:val="22"/>
          <w:szCs w:val="22"/>
          <w:lang w:val="es-ES_tradnl"/>
        </w:rPr>
      </w:pPr>
    </w:p>
    <w:p w:rsidR="00A41BB4" w:rsidRPr="000A5D5C" w:rsidRDefault="00A41BB4" w:rsidP="00A41BB4">
      <w:pPr>
        <w:widowControl w:val="0"/>
        <w:numPr>
          <w:ilvl w:val="3"/>
          <w:numId w:val="44"/>
        </w:numPr>
        <w:rPr>
          <w:rFonts w:cs="Arial"/>
          <w:sz w:val="22"/>
          <w:szCs w:val="22"/>
          <w:lang w:val="es-ES_tradnl"/>
        </w:rPr>
      </w:pPr>
      <w:r w:rsidRPr="000A5D5C">
        <w:rPr>
          <w:rFonts w:cs="Arial"/>
          <w:sz w:val="22"/>
          <w:szCs w:val="22"/>
          <w:lang w:val="es-ES_tradnl"/>
        </w:rPr>
        <w:t>Bisagras. Estas serán de metal, se colocarán al costado de los bastidores de puertas o ventanas.</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cuadradas de perno suelto.</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cuadradas de perno suelto con cabeza redonda.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cuadradas de perno suelto con cabeza plana.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de mueble con perno en cabeza redonda.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Bisagras de libro, perno suelto.</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cuadrada ligera, perno suelto con cabeza redonda.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resorte acción sencilla.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resorte acción sencilla tipo mariposa.</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resorte doble acción.</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dos colas.</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T.</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corrida tipo plano</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Bisagra de piso de resorte, hidráulica o automática.</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Su acabado podrá ser:</w:t>
      </w: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 xml:space="preserve">Aluminio, cobre, cobre antiguo, </w:t>
      </w:r>
      <w:proofErr w:type="spellStart"/>
      <w:r w:rsidRPr="000A5D5C">
        <w:rPr>
          <w:rFonts w:cs="Arial"/>
          <w:sz w:val="22"/>
          <w:szCs w:val="22"/>
          <w:lang w:val="es-ES_tradnl"/>
        </w:rPr>
        <w:t>cadminizado</w:t>
      </w:r>
      <w:proofErr w:type="spellEnd"/>
      <w:r w:rsidRPr="000A5D5C">
        <w:rPr>
          <w:rFonts w:cs="Arial"/>
          <w:sz w:val="22"/>
          <w:szCs w:val="22"/>
          <w:lang w:val="es-ES_tradnl"/>
        </w:rPr>
        <w:t>, listonado, niquelado, acero pulido, etc., según indique el proyecto y/o la SCT.</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 xml:space="preserve">La colocación de las bisagras se hará de tal forma que no dañe los acabados vecinos, ejecutándose con limpieza y apegándose a los módulos previamente establecidos para su colocación; se procurará no dañar el acabado de las mismas y se verificará su correcto funcionamiento, los pernos se lubricarán con grasa </w:t>
      </w:r>
      <w:proofErr w:type="spellStart"/>
      <w:r w:rsidRPr="000A5D5C">
        <w:rPr>
          <w:rFonts w:cs="Arial"/>
          <w:sz w:val="22"/>
          <w:szCs w:val="22"/>
          <w:lang w:val="es-ES_tradnl"/>
        </w:rPr>
        <w:t>grafitada</w:t>
      </w:r>
      <w:proofErr w:type="spellEnd"/>
      <w:r w:rsidRPr="000A5D5C">
        <w:rPr>
          <w:rFonts w:cs="Arial"/>
          <w:sz w:val="22"/>
          <w:szCs w:val="22"/>
          <w:lang w:val="es-ES_tradnl"/>
        </w:rPr>
        <w:t>, desechándose el uso de aceites minerales o vegetales. Cuando sea bisagra de piso, se dejarán previstas en éste, las cajas adecuadas que las contengan.</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ind w:left="280"/>
        <w:rPr>
          <w:rFonts w:cs="Arial"/>
          <w:sz w:val="22"/>
          <w:szCs w:val="22"/>
          <w:lang w:val="es-ES_tradnl"/>
        </w:rPr>
      </w:pPr>
      <w:r w:rsidRPr="000A5D5C">
        <w:rPr>
          <w:rFonts w:cs="Arial"/>
          <w:sz w:val="22"/>
          <w:szCs w:val="22"/>
          <w:lang w:val="es-ES_tradnl"/>
        </w:rPr>
        <w:t xml:space="preserve">Cuando el proyecto señale el empleo de </w:t>
      </w:r>
      <w:proofErr w:type="spellStart"/>
      <w:r w:rsidRPr="000A5D5C">
        <w:rPr>
          <w:rFonts w:cs="Arial"/>
          <w:sz w:val="22"/>
          <w:szCs w:val="22"/>
          <w:lang w:val="es-ES_tradnl"/>
        </w:rPr>
        <w:t>bibeles</w:t>
      </w:r>
      <w:proofErr w:type="spellEnd"/>
      <w:r w:rsidRPr="000A5D5C">
        <w:rPr>
          <w:rFonts w:cs="Arial"/>
          <w:sz w:val="22"/>
          <w:szCs w:val="22"/>
          <w:lang w:val="es-ES_tradnl"/>
        </w:rPr>
        <w:t xml:space="preserve">, se seleccionarán éstos de acuerdo con el peso y dimensiones de la puerta que sustentarán. Deberán permitir que la hoja se pueda desmontar sin destornillarla. Los tomillos que se utilicen serán de metal con el mismo acabado del herraje, no se permitirán </w:t>
      </w:r>
      <w:proofErr w:type="spellStart"/>
      <w:r w:rsidRPr="000A5D5C">
        <w:rPr>
          <w:rFonts w:cs="Arial"/>
          <w:sz w:val="22"/>
          <w:szCs w:val="22"/>
          <w:lang w:val="es-ES_tradnl"/>
        </w:rPr>
        <w:t>rayaduras</w:t>
      </w:r>
      <w:proofErr w:type="spellEnd"/>
      <w:r w:rsidRPr="000A5D5C">
        <w:rPr>
          <w:rFonts w:cs="Arial"/>
          <w:sz w:val="22"/>
          <w:szCs w:val="22"/>
          <w:lang w:val="es-ES_tradnl"/>
        </w:rPr>
        <w:t xml:space="preserve"> ni deformaciones de éstos.</w:t>
      </w:r>
    </w:p>
    <w:p w:rsidR="00A41BB4" w:rsidRPr="000A5D5C" w:rsidRDefault="00A41BB4" w:rsidP="00A41BB4">
      <w:pPr>
        <w:widowControl w:val="0"/>
        <w:ind w:left="280"/>
        <w:rPr>
          <w:rFonts w:cs="Arial"/>
          <w:sz w:val="22"/>
          <w:szCs w:val="22"/>
          <w:lang w:val="es-ES_tradnl"/>
        </w:rPr>
      </w:pPr>
    </w:p>
    <w:p w:rsidR="00A41BB4" w:rsidRPr="000A5D5C" w:rsidRDefault="00A41BB4" w:rsidP="00A41BB4">
      <w:pPr>
        <w:widowControl w:val="0"/>
        <w:numPr>
          <w:ilvl w:val="3"/>
          <w:numId w:val="44"/>
        </w:numPr>
        <w:rPr>
          <w:rFonts w:cs="Arial"/>
          <w:sz w:val="22"/>
          <w:szCs w:val="22"/>
          <w:lang w:val="es-ES_tradnl"/>
        </w:rPr>
      </w:pPr>
      <w:r w:rsidRPr="000A5D5C">
        <w:rPr>
          <w:rFonts w:cs="Arial"/>
          <w:sz w:val="22"/>
          <w:szCs w:val="22"/>
          <w:lang w:val="es-ES_tradnl"/>
        </w:rPr>
        <w:t xml:space="preserve">Topes o fija puertas. Los topes son aditamentos que se fijan al piso o al muro para </w:t>
      </w:r>
      <w:r w:rsidRPr="000A5D5C">
        <w:rPr>
          <w:rFonts w:cs="Arial"/>
          <w:sz w:val="22"/>
          <w:szCs w:val="22"/>
          <w:lang w:val="es-ES_tradnl"/>
        </w:rPr>
        <w:lastRenderedPageBreak/>
        <w:t>impedir el contacto directo de la puerta y los acabados. Se conocen tres tipos de topes.</w:t>
      </w:r>
    </w:p>
    <w:p w:rsidR="00A41BB4" w:rsidRPr="000A5D5C" w:rsidRDefault="00A41BB4" w:rsidP="00A41BB4">
      <w:pPr>
        <w:widowControl w:val="0"/>
        <w:numPr>
          <w:ilvl w:val="0"/>
          <w:numId w:val="43"/>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muro en la parte inferior.</w:t>
      </w:r>
    </w:p>
    <w:p w:rsidR="00A41BB4" w:rsidRPr="000A5D5C" w:rsidRDefault="00A41BB4" w:rsidP="00A41BB4">
      <w:pPr>
        <w:widowControl w:val="0"/>
        <w:numPr>
          <w:ilvl w:val="0"/>
          <w:numId w:val="43"/>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piso, caracterizándose por su tamaño reducido para evitar tropezones.</w:t>
      </w:r>
    </w:p>
    <w:p w:rsidR="00A41BB4" w:rsidRDefault="00CE0583" w:rsidP="00A41BB4">
      <w:pPr>
        <w:widowControl w:val="0"/>
        <w:numPr>
          <w:ilvl w:val="0"/>
          <w:numId w:val="43"/>
        </w:numPr>
        <w:tabs>
          <w:tab w:val="left" w:pos="1134"/>
        </w:tabs>
        <w:ind w:left="567" w:hanging="283"/>
        <w:rPr>
          <w:rFonts w:cs="Arial"/>
          <w:sz w:val="22"/>
          <w:szCs w:val="22"/>
          <w:lang w:val="es-ES_tradnl"/>
        </w:rPr>
      </w:pPr>
      <w:proofErr w:type="gramStart"/>
      <w:r>
        <w:rPr>
          <w:rFonts w:cs="Arial"/>
          <w:sz w:val="22"/>
          <w:szCs w:val="22"/>
          <w:lang w:val="es-ES_tradnl"/>
        </w:rPr>
        <w:t xml:space="preserve">Los </w:t>
      </w:r>
      <w:r w:rsidR="00A41BB4" w:rsidRPr="000A5D5C">
        <w:rPr>
          <w:rFonts w:cs="Arial"/>
          <w:sz w:val="22"/>
          <w:szCs w:val="22"/>
          <w:lang w:val="es-ES_tradnl"/>
        </w:rPr>
        <w:t>fija puertas abatibles</w:t>
      </w:r>
      <w:proofErr w:type="gramEnd"/>
      <w:r w:rsidR="00A41BB4" w:rsidRPr="000A5D5C">
        <w:rPr>
          <w:rFonts w:cs="Arial"/>
          <w:sz w:val="22"/>
          <w:szCs w:val="22"/>
          <w:lang w:val="es-ES_tradnl"/>
        </w:rPr>
        <w:t xml:space="preserve"> que se fijan a las puertas en la parte inferior pudiendo usarse a voluntad ya que al tener una articulación se pueden plegar.</w:t>
      </w:r>
    </w:p>
    <w:p w:rsidR="009C3BA3" w:rsidRDefault="009C3BA3" w:rsidP="009C3BA3">
      <w:pPr>
        <w:widowControl w:val="0"/>
        <w:tabs>
          <w:tab w:val="left" w:pos="1134"/>
        </w:tabs>
        <w:rPr>
          <w:rFonts w:cs="Arial"/>
          <w:sz w:val="22"/>
          <w:szCs w:val="22"/>
          <w:lang w:val="es-ES_tradnl"/>
        </w:rPr>
      </w:pPr>
    </w:p>
    <w:p w:rsidR="009C3BA3" w:rsidRPr="000A5D5C" w:rsidRDefault="009C3BA3" w:rsidP="009C3BA3">
      <w:pPr>
        <w:widowControl w:val="0"/>
        <w:rPr>
          <w:rFonts w:cs="Arial"/>
          <w:b/>
          <w:sz w:val="22"/>
          <w:szCs w:val="22"/>
          <w:lang w:val="es-ES_tradnl"/>
        </w:rPr>
      </w:pPr>
      <w:r>
        <w:rPr>
          <w:rFonts w:cs="Arial"/>
          <w:b/>
          <w:sz w:val="22"/>
          <w:szCs w:val="22"/>
          <w:lang w:val="es-ES_tradnl"/>
        </w:rPr>
        <w:t xml:space="preserve">LANA MINERAL </w:t>
      </w:r>
      <w:r w:rsidRPr="00484E78">
        <w:rPr>
          <w:rFonts w:cs="Arial"/>
          <w:b/>
          <w:color w:val="000000"/>
          <w:sz w:val="22"/>
          <w:szCs w:val="14"/>
          <w:lang w:eastAsia="es-MX"/>
        </w:rPr>
        <w:t>RESISTENTE AL FUEGO</w:t>
      </w:r>
      <w:r>
        <w:rPr>
          <w:rFonts w:cs="Arial"/>
          <w:b/>
          <w:color w:val="000000"/>
          <w:sz w:val="22"/>
          <w:szCs w:val="14"/>
          <w:lang w:eastAsia="es-MX"/>
        </w:rPr>
        <w:t xml:space="preserve"> </w:t>
      </w:r>
    </w:p>
    <w:p w:rsidR="009C3BA3" w:rsidRPr="000A5D5C" w:rsidRDefault="009C3BA3" w:rsidP="009C3BA3">
      <w:pPr>
        <w:widowControl w:val="0"/>
        <w:rPr>
          <w:rFonts w:cs="Arial"/>
          <w:b/>
          <w:sz w:val="22"/>
          <w:szCs w:val="22"/>
          <w:lang w:val="es-ES_tradnl"/>
        </w:rPr>
      </w:pPr>
    </w:p>
    <w:p w:rsidR="009C3BA3" w:rsidRPr="000A5D5C" w:rsidRDefault="009C3BA3" w:rsidP="009C3BA3">
      <w:pPr>
        <w:widowControl w:val="0"/>
        <w:rPr>
          <w:rFonts w:cs="Arial"/>
          <w:b/>
          <w:sz w:val="22"/>
          <w:szCs w:val="22"/>
          <w:lang w:val="es-ES_tradnl"/>
        </w:rPr>
      </w:pPr>
      <w:r w:rsidRPr="000A5D5C">
        <w:rPr>
          <w:rFonts w:cs="Arial"/>
          <w:b/>
          <w:sz w:val="22"/>
          <w:szCs w:val="22"/>
          <w:lang w:val="es-ES_tradnl"/>
        </w:rPr>
        <w:t>MATERIALES</w:t>
      </w:r>
    </w:p>
    <w:p w:rsidR="009C3BA3" w:rsidRPr="000A5D5C" w:rsidRDefault="009C3BA3" w:rsidP="009C3BA3">
      <w:pPr>
        <w:widowControl w:val="0"/>
        <w:rPr>
          <w:rFonts w:cs="Arial"/>
          <w:sz w:val="22"/>
          <w:szCs w:val="22"/>
          <w:lang w:val="es-ES_tradnl"/>
        </w:rPr>
      </w:pPr>
    </w:p>
    <w:p w:rsidR="009C3BA3" w:rsidRDefault="009C3BA3" w:rsidP="009C3BA3">
      <w:pPr>
        <w:widowControl w:val="0"/>
        <w:rPr>
          <w:rFonts w:cs="Arial"/>
          <w:sz w:val="22"/>
          <w:szCs w:val="22"/>
          <w:lang w:val="es-ES_tradnl"/>
        </w:rPr>
      </w:pPr>
      <w:r>
        <w:rPr>
          <w:rFonts w:cs="Arial"/>
          <w:sz w:val="22"/>
          <w:szCs w:val="22"/>
          <w:lang w:val="es-ES_tradnl"/>
        </w:rPr>
        <w:t>Lana Mineral</w:t>
      </w:r>
    </w:p>
    <w:p w:rsidR="009C3BA3" w:rsidRDefault="009C3BA3" w:rsidP="009C3BA3">
      <w:pPr>
        <w:widowControl w:val="0"/>
        <w:rPr>
          <w:rFonts w:cs="Arial"/>
          <w:sz w:val="22"/>
          <w:szCs w:val="22"/>
          <w:lang w:val="es-ES_tradnl"/>
        </w:rPr>
      </w:pPr>
    </w:p>
    <w:p w:rsidR="009C3BA3" w:rsidRPr="009C3BA3" w:rsidRDefault="009C3BA3" w:rsidP="009C3B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75" w:lineRule="atLeast"/>
        <w:rPr>
          <w:rFonts w:cs="Arial"/>
          <w:sz w:val="22"/>
          <w:szCs w:val="22"/>
          <w:lang w:val="es-ES_tradnl"/>
        </w:rPr>
      </w:pPr>
      <w:r>
        <w:rPr>
          <w:rFonts w:cs="Arial"/>
          <w:sz w:val="22"/>
          <w:szCs w:val="22"/>
          <w:lang w:val="es-ES_tradnl"/>
        </w:rPr>
        <w:t>La l</w:t>
      </w:r>
      <w:r w:rsidRPr="009C3BA3">
        <w:rPr>
          <w:rFonts w:cs="Arial"/>
          <w:sz w:val="22"/>
          <w:szCs w:val="22"/>
          <w:lang w:val="es-ES_tradnl"/>
        </w:rPr>
        <w:t xml:space="preserve">ana mineral, es hecha a base de rocas naturales y sintéticas. De esta combinación resulta un producto no-combustible con temperatura de fusión cercano a los 1180 </w:t>
      </w:r>
      <w:proofErr w:type="spellStart"/>
      <w:r w:rsidRPr="009C3BA3">
        <w:rPr>
          <w:rFonts w:cs="Arial"/>
          <w:sz w:val="22"/>
          <w:szCs w:val="22"/>
          <w:lang w:val="es-ES_tradnl"/>
        </w:rPr>
        <w:t>ºC</w:t>
      </w:r>
      <w:proofErr w:type="spellEnd"/>
      <w:r w:rsidRPr="009C3BA3">
        <w:rPr>
          <w:rFonts w:cs="Arial"/>
          <w:sz w:val="22"/>
          <w:szCs w:val="22"/>
          <w:lang w:val="es-ES_tradnl"/>
        </w:rPr>
        <w:t xml:space="preserve"> (2150 </w:t>
      </w:r>
      <w:proofErr w:type="spellStart"/>
      <w:r w:rsidRPr="009C3BA3">
        <w:rPr>
          <w:rFonts w:cs="Arial"/>
          <w:sz w:val="22"/>
          <w:szCs w:val="22"/>
          <w:lang w:val="es-ES_tradnl"/>
        </w:rPr>
        <w:t>ºF</w:t>
      </w:r>
      <w:proofErr w:type="spellEnd"/>
      <w:r w:rsidRPr="009C3BA3">
        <w:rPr>
          <w:rFonts w:cs="Arial"/>
          <w:sz w:val="22"/>
          <w:szCs w:val="22"/>
          <w:lang w:val="es-ES_tradnl"/>
        </w:rPr>
        <w:t xml:space="preserve">), lo que le da excelentes </w:t>
      </w:r>
      <w:proofErr w:type="gramStart"/>
      <w:r w:rsidRPr="009C3BA3">
        <w:rPr>
          <w:rFonts w:cs="Arial"/>
          <w:sz w:val="22"/>
          <w:szCs w:val="22"/>
          <w:lang w:val="es-ES_tradnl"/>
        </w:rPr>
        <w:t>características</w:t>
      </w:r>
      <w:proofErr w:type="gramEnd"/>
      <w:r w:rsidRPr="009C3BA3">
        <w:rPr>
          <w:rFonts w:cs="Arial"/>
          <w:sz w:val="22"/>
          <w:szCs w:val="22"/>
          <w:lang w:val="es-ES_tradnl"/>
        </w:rPr>
        <w:t xml:space="preserve"> de resistencia al fuego. Repelentes al agua y permeables a la humedad.</w:t>
      </w:r>
    </w:p>
    <w:p w:rsidR="009C3BA3" w:rsidRDefault="009C3BA3" w:rsidP="009C3BA3">
      <w:pPr>
        <w:widowControl w:val="0"/>
        <w:rPr>
          <w:rFonts w:cs="Arial"/>
          <w:sz w:val="22"/>
          <w:szCs w:val="22"/>
          <w:lang w:val="es-ES_tradnl"/>
        </w:rPr>
      </w:pPr>
    </w:p>
    <w:p w:rsidR="00320E75" w:rsidRPr="000A5D5C" w:rsidRDefault="00320E75" w:rsidP="00320E75">
      <w:pPr>
        <w:widowControl w:val="0"/>
        <w:numPr>
          <w:ilvl w:val="0"/>
          <w:numId w:val="50"/>
        </w:numPr>
        <w:tabs>
          <w:tab w:val="left" w:pos="476"/>
        </w:tabs>
        <w:rPr>
          <w:rFonts w:cs="Arial"/>
          <w:sz w:val="22"/>
          <w:szCs w:val="22"/>
          <w:lang w:val="es-ES_tradnl"/>
        </w:rPr>
      </w:pPr>
      <w:r w:rsidRPr="000A5D5C">
        <w:rPr>
          <w:rFonts w:cs="Arial"/>
          <w:sz w:val="22"/>
          <w:szCs w:val="22"/>
          <w:lang w:val="es-ES_tradnl"/>
        </w:rPr>
        <w:t>Características físicas.</w:t>
      </w:r>
    </w:p>
    <w:p w:rsidR="00320E75" w:rsidRPr="000A5D5C" w:rsidRDefault="00320E75" w:rsidP="00320E75">
      <w:pPr>
        <w:pStyle w:val="Textoindependiente31"/>
        <w:widowControl w:val="0"/>
        <w:ind w:left="224"/>
        <w:rPr>
          <w:rFonts w:cs="Arial"/>
          <w:sz w:val="22"/>
          <w:szCs w:val="22"/>
        </w:rPr>
      </w:pPr>
      <w:r w:rsidRPr="000A5D5C">
        <w:rPr>
          <w:rFonts w:cs="Arial"/>
          <w:sz w:val="22"/>
          <w:szCs w:val="22"/>
        </w:rPr>
        <w:t xml:space="preserve">Deberán satisfacer las especificadas para </w:t>
      </w:r>
      <w:r>
        <w:rPr>
          <w:rFonts w:cs="Arial"/>
          <w:sz w:val="22"/>
          <w:szCs w:val="22"/>
        </w:rPr>
        <w:t xml:space="preserve">lana mineral </w:t>
      </w:r>
      <w:r w:rsidRPr="000A5D5C">
        <w:rPr>
          <w:rFonts w:cs="Arial"/>
          <w:sz w:val="22"/>
          <w:szCs w:val="22"/>
        </w:rPr>
        <w:t xml:space="preserve"> en lo que respecta a:</w:t>
      </w:r>
    </w:p>
    <w:p w:rsidR="00320E75" w:rsidRPr="000A5D5C" w:rsidRDefault="00320E75" w:rsidP="00320E75">
      <w:pPr>
        <w:widowControl w:val="0"/>
        <w:ind w:left="224"/>
        <w:rPr>
          <w:rFonts w:cs="Arial"/>
          <w:sz w:val="22"/>
          <w:szCs w:val="22"/>
          <w:lang w:val="es-ES_tradnl"/>
        </w:rPr>
      </w:pPr>
      <w:r>
        <w:rPr>
          <w:rFonts w:cs="Arial"/>
          <w:sz w:val="22"/>
          <w:szCs w:val="22"/>
          <w:lang w:val="es-ES_tradnl"/>
        </w:rPr>
        <w:t>-Temperatura de uso, resistencia a 750°C a fuego directo</w:t>
      </w:r>
    </w:p>
    <w:p w:rsidR="00320E75" w:rsidRPr="000A5D5C" w:rsidRDefault="00320E75" w:rsidP="00320E75">
      <w:pPr>
        <w:pStyle w:val="Textoindependiente31"/>
        <w:widowControl w:val="0"/>
        <w:ind w:left="224"/>
        <w:rPr>
          <w:rFonts w:cs="Arial"/>
          <w:sz w:val="22"/>
          <w:szCs w:val="22"/>
        </w:rPr>
      </w:pPr>
      <w:r>
        <w:rPr>
          <w:rFonts w:cs="Arial"/>
          <w:sz w:val="22"/>
          <w:szCs w:val="22"/>
        </w:rPr>
        <w:t>-Aislamiento acústico</w:t>
      </w:r>
    </w:p>
    <w:p w:rsidR="009C3BA3" w:rsidRDefault="00320E75" w:rsidP="00320E75">
      <w:pPr>
        <w:pStyle w:val="Textoindependiente31"/>
        <w:widowControl w:val="0"/>
        <w:ind w:left="224"/>
        <w:rPr>
          <w:rFonts w:cs="Arial"/>
          <w:sz w:val="22"/>
          <w:szCs w:val="22"/>
        </w:rPr>
      </w:pPr>
      <w:r w:rsidRPr="000A5D5C">
        <w:rPr>
          <w:rFonts w:cs="Arial"/>
          <w:sz w:val="22"/>
          <w:szCs w:val="22"/>
        </w:rPr>
        <w:t>-</w:t>
      </w:r>
      <w:r>
        <w:rPr>
          <w:rFonts w:cs="Arial"/>
          <w:sz w:val="22"/>
          <w:szCs w:val="22"/>
        </w:rPr>
        <w:t>Aislamiento térmico</w:t>
      </w:r>
    </w:p>
    <w:p w:rsidR="009C3BA3" w:rsidRPr="000A5D5C" w:rsidRDefault="009C3BA3" w:rsidP="009C3BA3">
      <w:pPr>
        <w:widowControl w:val="0"/>
        <w:rPr>
          <w:rFonts w:cs="Arial"/>
          <w:sz w:val="22"/>
          <w:szCs w:val="22"/>
          <w:lang w:val="es-ES_tradnl"/>
        </w:rPr>
      </w:pPr>
    </w:p>
    <w:p w:rsidR="009C3BA3" w:rsidRPr="000A5D5C" w:rsidRDefault="009C3BA3" w:rsidP="009C3BA3">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9C3BA3" w:rsidRPr="000A5D5C" w:rsidRDefault="009C3BA3" w:rsidP="009C3BA3">
      <w:pPr>
        <w:widowControl w:val="0"/>
        <w:rPr>
          <w:rFonts w:cs="Arial"/>
          <w:b/>
          <w:sz w:val="22"/>
          <w:szCs w:val="22"/>
          <w:lang w:val="es-ES_tradnl"/>
        </w:rPr>
      </w:pPr>
    </w:p>
    <w:p w:rsidR="009C3BA3" w:rsidRDefault="00320E75" w:rsidP="009C3BA3">
      <w:pPr>
        <w:widowControl w:val="0"/>
        <w:tabs>
          <w:tab w:val="left" w:pos="1134"/>
        </w:tabs>
        <w:rPr>
          <w:rFonts w:cs="Arial"/>
          <w:sz w:val="22"/>
          <w:szCs w:val="22"/>
          <w:lang w:val="es-ES_tradnl"/>
        </w:rPr>
      </w:pPr>
      <w:r>
        <w:rPr>
          <w:rFonts w:cs="Arial"/>
          <w:sz w:val="22"/>
          <w:szCs w:val="22"/>
          <w:lang w:val="es-ES_tradnl"/>
        </w:rPr>
        <w:t>La colocación de la lana mineral deberá ser de tal forma que cubra todos los vacíos para evitar la propagación de fuego y la transmisión de calor entre los diversos locales del proyecto, tal como se especifica en la siguiente imagen:</w:t>
      </w:r>
    </w:p>
    <w:p w:rsidR="00320E75" w:rsidRDefault="00320E75" w:rsidP="009C3BA3">
      <w:pPr>
        <w:widowControl w:val="0"/>
        <w:tabs>
          <w:tab w:val="left" w:pos="1134"/>
        </w:tabs>
        <w:rPr>
          <w:rFonts w:cs="Arial"/>
          <w:sz w:val="22"/>
          <w:szCs w:val="22"/>
          <w:lang w:val="es-ES_tradnl"/>
        </w:rPr>
      </w:pPr>
    </w:p>
    <w:p w:rsidR="00320E75" w:rsidRDefault="00320E75" w:rsidP="00320E75">
      <w:pPr>
        <w:widowControl w:val="0"/>
        <w:tabs>
          <w:tab w:val="left" w:pos="1134"/>
        </w:tabs>
        <w:jc w:val="center"/>
        <w:rPr>
          <w:rFonts w:cs="Arial"/>
          <w:sz w:val="22"/>
          <w:szCs w:val="22"/>
          <w:lang w:val="es-ES_tradnl"/>
        </w:rPr>
      </w:pPr>
      <w:r>
        <w:rPr>
          <w:noProof/>
          <w:lang w:eastAsia="es-MX"/>
        </w:rPr>
        <w:lastRenderedPageBreak/>
        <w:drawing>
          <wp:inline distT="0" distB="0" distL="0" distR="0" wp14:anchorId="41225E8C" wp14:editId="23C6BA1F">
            <wp:extent cx="3314700" cy="32099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314700" cy="3209925"/>
                    </a:xfrm>
                    <a:prstGeom prst="rect">
                      <a:avLst/>
                    </a:prstGeom>
                  </pic:spPr>
                </pic:pic>
              </a:graphicData>
            </a:graphic>
          </wp:inline>
        </w:drawing>
      </w:r>
    </w:p>
    <w:p w:rsidR="00320E75" w:rsidRPr="000A5D5C" w:rsidRDefault="00320E75" w:rsidP="00320E75">
      <w:pPr>
        <w:widowControl w:val="0"/>
        <w:tabs>
          <w:tab w:val="left" w:pos="1134"/>
        </w:tabs>
        <w:jc w:val="left"/>
        <w:rPr>
          <w:rFonts w:cs="Arial"/>
          <w:sz w:val="22"/>
          <w:szCs w:val="22"/>
          <w:lang w:val="es-ES_tradnl"/>
        </w:rPr>
      </w:pPr>
    </w:p>
    <w:p w:rsidR="00A41BB4" w:rsidRPr="000A5D5C" w:rsidRDefault="00A41BB4" w:rsidP="00A41BB4">
      <w:pPr>
        <w:widowControl w:val="0"/>
        <w:rPr>
          <w:rFonts w:cs="Arial"/>
          <w:sz w:val="22"/>
          <w:szCs w:val="22"/>
          <w:lang w:val="es-ES_tradnl"/>
        </w:rPr>
      </w:pPr>
    </w:p>
    <w:p w:rsidR="00A41BB4" w:rsidRPr="000A5D5C" w:rsidRDefault="00A41BB4" w:rsidP="00A41BB4">
      <w:pPr>
        <w:widowControl w:val="0"/>
        <w:rPr>
          <w:rFonts w:cs="Arial"/>
          <w:sz w:val="22"/>
          <w:szCs w:val="22"/>
          <w:lang w:val="es-ES_tradnl"/>
        </w:rPr>
      </w:pPr>
    </w:p>
    <w:p w:rsidR="00A41BB4" w:rsidRPr="00E33523" w:rsidRDefault="00C416D1" w:rsidP="00A41BB4">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p>
    <w:p w:rsidR="00A41BB4" w:rsidRPr="00E33523" w:rsidRDefault="00A41BB4" w:rsidP="00A41BB4">
      <w:pPr>
        <w:widowControl w:val="0"/>
        <w:rPr>
          <w:rFonts w:cs="Arial"/>
          <w:b/>
          <w:bCs/>
          <w:sz w:val="22"/>
          <w:szCs w:val="22"/>
          <w:lang w:val="es-ES_tradnl"/>
        </w:rPr>
      </w:pPr>
    </w:p>
    <w:p w:rsidR="00A41BB4" w:rsidRPr="00E33523" w:rsidRDefault="00A41BB4" w:rsidP="00A41BB4">
      <w:pPr>
        <w:widowControl w:val="0"/>
        <w:rPr>
          <w:rFonts w:cs="Arial"/>
          <w:sz w:val="22"/>
          <w:szCs w:val="22"/>
          <w:lang w:val="es-ES_tradnl"/>
        </w:rPr>
      </w:pPr>
      <w:r w:rsidRPr="00E33523">
        <w:rPr>
          <w:rFonts w:cs="Arial"/>
          <w:sz w:val="22"/>
          <w:szCs w:val="22"/>
          <w:lang w:val="es-ES_tradnl"/>
        </w:rPr>
        <w:t>1. Suministro de material</w:t>
      </w:r>
    </w:p>
    <w:p w:rsidR="00A41BB4" w:rsidRPr="00E33523" w:rsidRDefault="00A41BB4" w:rsidP="00A41BB4">
      <w:pPr>
        <w:widowControl w:val="0"/>
        <w:numPr>
          <w:ilvl w:val="0"/>
          <w:numId w:val="34"/>
        </w:numPr>
        <w:tabs>
          <w:tab w:val="left" w:pos="1134"/>
        </w:tabs>
        <w:ind w:left="567" w:hanging="283"/>
        <w:rPr>
          <w:rFonts w:cs="Arial"/>
          <w:sz w:val="22"/>
          <w:szCs w:val="22"/>
        </w:rPr>
      </w:pPr>
      <w:r w:rsidRPr="00E33523">
        <w:rPr>
          <w:rFonts w:cs="Arial"/>
          <w:sz w:val="22"/>
          <w:szCs w:val="22"/>
        </w:rPr>
        <w:t>Elemento fijo vertical y horizontal por metro con aproximación al décimo.</w:t>
      </w:r>
    </w:p>
    <w:p w:rsidR="00A41BB4" w:rsidRPr="00E33523" w:rsidRDefault="00A41BB4" w:rsidP="00A41BB4">
      <w:pPr>
        <w:widowControl w:val="0"/>
        <w:numPr>
          <w:ilvl w:val="0"/>
          <w:numId w:val="34"/>
        </w:numPr>
        <w:tabs>
          <w:tab w:val="left" w:pos="1134"/>
        </w:tabs>
        <w:ind w:left="567" w:hanging="283"/>
        <w:rPr>
          <w:rFonts w:cs="Arial"/>
          <w:sz w:val="22"/>
          <w:szCs w:val="22"/>
          <w:lang w:val="es-ES_tradnl"/>
        </w:rPr>
      </w:pPr>
      <w:r w:rsidRPr="00E33523">
        <w:rPr>
          <w:rFonts w:cs="Arial"/>
          <w:sz w:val="22"/>
          <w:szCs w:val="22"/>
          <w:lang w:val="es-ES_tradnl"/>
        </w:rPr>
        <w:t>Elementos móviles</w:t>
      </w:r>
    </w:p>
    <w:p w:rsidR="00A41BB4" w:rsidRPr="00E33523" w:rsidRDefault="00A41BB4" w:rsidP="00A41BB4">
      <w:pPr>
        <w:widowControl w:val="0"/>
        <w:rPr>
          <w:rFonts w:cs="Arial"/>
          <w:sz w:val="22"/>
          <w:szCs w:val="22"/>
          <w:lang w:val="es-ES_tradnl"/>
        </w:rPr>
      </w:pPr>
      <w:r w:rsidRPr="00E33523">
        <w:rPr>
          <w:rFonts w:cs="Arial"/>
          <w:sz w:val="22"/>
          <w:szCs w:val="22"/>
          <w:lang w:val="es-ES_tradnl"/>
        </w:rPr>
        <w:t xml:space="preserve">             Por pieza.</w:t>
      </w:r>
    </w:p>
    <w:p w:rsidR="00A41BB4" w:rsidRPr="00E33523" w:rsidRDefault="00A41BB4" w:rsidP="00A41BB4">
      <w:pPr>
        <w:widowControl w:val="0"/>
        <w:numPr>
          <w:ilvl w:val="0"/>
          <w:numId w:val="38"/>
        </w:numPr>
        <w:rPr>
          <w:rFonts w:cs="Arial"/>
          <w:sz w:val="22"/>
          <w:szCs w:val="22"/>
          <w:lang w:val="es-ES_tradnl"/>
        </w:rPr>
      </w:pPr>
      <w:r w:rsidRPr="00E33523">
        <w:rPr>
          <w:rFonts w:cs="Arial"/>
          <w:sz w:val="22"/>
          <w:szCs w:val="22"/>
          <w:lang w:val="es-ES_tradnl"/>
        </w:rPr>
        <w:t>Mano de obra</w:t>
      </w:r>
    </w:p>
    <w:p w:rsidR="00A41BB4" w:rsidRDefault="00A41BB4" w:rsidP="00A41BB4">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A41BB4" w:rsidTr="008055C9">
        <w:tc>
          <w:tcPr>
            <w:tcW w:w="1477" w:type="dxa"/>
          </w:tcPr>
          <w:p w:rsidR="00A41BB4" w:rsidRDefault="00A41BB4" w:rsidP="008055C9">
            <w:pPr>
              <w:widowControl w:val="0"/>
              <w:snapToGrid w:val="0"/>
              <w:rPr>
                <w:rFonts w:cs="Arial"/>
                <w:sz w:val="16"/>
                <w:lang w:val="es-ES_tradnl"/>
              </w:rPr>
            </w:pPr>
            <w:r>
              <w:rPr>
                <w:rFonts w:cs="Arial"/>
                <w:sz w:val="16"/>
                <w:lang w:val="es-ES_tradnl"/>
              </w:rPr>
              <w:t>Por nodo</w:t>
            </w:r>
          </w:p>
        </w:tc>
        <w:tc>
          <w:tcPr>
            <w:tcW w:w="2127" w:type="dxa"/>
          </w:tcPr>
          <w:p w:rsidR="00A41BB4" w:rsidRDefault="00A41BB4" w:rsidP="008055C9">
            <w:pPr>
              <w:widowControl w:val="0"/>
              <w:snapToGrid w:val="0"/>
              <w:rPr>
                <w:rFonts w:cs="Arial"/>
                <w:sz w:val="16"/>
                <w:lang w:val="es-ES_tradnl"/>
              </w:rPr>
            </w:pPr>
            <w:r>
              <w:rPr>
                <w:rFonts w:cs="Arial"/>
                <w:sz w:val="16"/>
                <w:lang w:val="es-ES_tradnl"/>
              </w:rPr>
              <w:t>Con escuadra y tornillo</w:t>
            </w:r>
          </w:p>
          <w:p w:rsidR="00A41BB4" w:rsidRDefault="00A41BB4" w:rsidP="008055C9">
            <w:pPr>
              <w:widowControl w:val="0"/>
              <w:rPr>
                <w:rFonts w:cs="Arial"/>
                <w:sz w:val="16"/>
                <w:lang w:val="es-ES_tradnl"/>
              </w:rPr>
            </w:pPr>
            <w:r>
              <w:rPr>
                <w:rFonts w:cs="Arial"/>
                <w:sz w:val="16"/>
                <w:lang w:val="es-ES_tradnl"/>
              </w:rPr>
              <w:t>Con tornillo en pija</w:t>
            </w:r>
          </w:p>
          <w:p w:rsidR="00A41BB4" w:rsidRDefault="00A41BB4" w:rsidP="008055C9">
            <w:pPr>
              <w:widowControl w:val="0"/>
              <w:rPr>
                <w:rFonts w:cs="Arial"/>
                <w:sz w:val="16"/>
                <w:lang w:val="es-ES_tradnl"/>
              </w:rPr>
            </w:pPr>
            <w:r>
              <w:rPr>
                <w:rFonts w:cs="Arial"/>
                <w:sz w:val="16"/>
                <w:lang w:val="es-ES_tradnl"/>
              </w:rPr>
              <w:t>En puerta con tensor</w:t>
            </w:r>
          </w:p>
          <w:p w:rsidR="00A41BB4" w:rsidRDefault="00A41BB4" w:rsidP="008055C9">
            <w:pPr>
              <w:widowControl w:val="0"/>
              <w:rPr>
                <w:rFonts w:cs="Arial"/>
                <w:sz w:val="16"/>
                <w:lang w:val="es-ES_tradnl"/>
              </w:rPr>
            </w:pPr>
            <w:r>
              <w:rPr>
                <w:rFonts w:cs="Arial"/>
                <w:sz w:val="16"/>
                <w:lang w:val="es-ES_tradnl"/>
              </w:rPr>
              <w:t>Con escuadra y remache a 45º soldado.</w:t>
            </w:r>
          </w:p>
        </w:tc>
      </w:tr>
    </w:tbl>
    <w:p w:rsidR="00A41BB4" w:rsidRDefault="00A41BB4" w:rsidP="00A41BB4">
      <w:pPr>
        <w:widowControl w:val="0"/>
        <w:rPr>
          <w:rFonts w:cs="Arial"/>
          <w:sz w:val="16"/>
          <w:lang w:val="es-ES_tradnl"/>
        </w:rPr>
      </w:pPr>
    </w:p>
    <w:p w:rsidR="00A41BB4" w:rsidRPr="00E33523" w:rsidRDefault="00A41BB4" w:rsidP="00A41BB4">
      <w:pPr>
        <w:pStyle w:val="Prrafodelista"/>
        <w:widowControl w:val="0"/>
        <w:numPr>
          <w:ilvl w:val="0"/>
          <w:numId w:val="38"/>
        </w:numPr>
        <w:rPr>
          <w:rFonts w:cs="Arial"/>
          <w:sz w:val="22"/>
          <w:szCs w:val="22"/>
          <w:lang w:val="es-ES_tradnl"/>
        </w:rPr>
      </w:pPr>
      <w:r w:rsidRPr="00E33523">
        <w:rPr>
          <w:rFonts w:cs="Arial"/>
          <w:sz w:val="22"/>
          <w:szCs w:val="22"/>
          <w:lang w:val="es-ES_tradnl"/>
        </w:rPr>
        <w:t>Colocación</w:t>
      </w:r>
    </w:p>
    <w:p w:rsidR="00A41BB4" w:rsidRPr="00E33523" w:rsidRDefault="00A41BB4" w:rsidP="00A41BB4">
      <w:pPr>
        <w:pStyle w:val="Prrafodelista"/>
        <w:widowControl w:val="0"/>
        <w:rPr>
          <w:rFonts w:cs="Arial"/>
          <w:sz w:val="22"/>
          <w:szCs w:val="22"/>
          <w:lang w:val="es-ES_tradnl"/>
        </w:rPr>
      </w:pPr>
    </w:p>
    <w:p w:rsidR="00A41BB4" w:rsidRPr="00E33523" w:rsidRDefault="00A41BB4" w:rsidP="00A41BB4">
      <w:pPr>
        <w:widowControl w:val="0"/>
        <w:ind w:left="567" w:hanging="283"/>
        <w:rPr>
          <w:rFonts w:cs="Arial"/>
          <w:sz w:val="22"/>
          <w:szCs w:val="22"/>
          <w:lang w:val="es-ES_tradnl"/>
        </w:rPr>
      </w:pPr>
      <w:r w:rsidRPr="00E33523">
        <w:rPr>
          <w:rFonts w:cs="Arial"/>
          <w:sz w:val="22"/>
          <w:szCs w:val="22"/>
          <w:lang w:val="es-ES_tradnl"/>
        </w:rPr>
        <w:t>a)      Elementos fijos</w:t>
      </w:r>
    </w:p>
    <w:p w:rsidR="00A41BB4" w:rsidRPr="00E33523" w:rsidRDefault="00A41BB4" w:rsidP="00A41BB4">
      <w:pPr>
        <w:pStyle w:val="Textoindependiente31"/>
        <w:widowControl w:val="0"/>
        <w:ind w:left="567" w:hanging="283"/>
        <w:rPr>
          <w:rFonts w:cs="Arial"/>
          <w:sz w:val="22"/>
          <w:szCs w:val="22"/>
        </w:rPr>
      </w:pPr>
      <w:r w:rsidRPr="00E33523">
        <w:rPr>
          <w:rFonts w:cs="Arial"/>
          <w:sz w:val="22"/>
          <w:szCs w:val="22"/>
        </w:rPr>
        <w:t xml:space="preserve">         Por metro cuadrado con aproximación al décimo.</w:t>
      </w:r>
    </w:p>
    <w:p w:rsidR="00A41BB4" w:rsidRPr="00E33523" w:rsidRDefault="00A41BB4" w:rsidP="00A41BB4">
      <w:pPr>
        <w:widowControl w:val="0"/>
        <w:ind w:left="567" w:hanging="283"/>
        <w:rPr>
          <w:rFonts w:cs="Arial"/>
          <w:sz w:val="22"/>
          <w:szCs w:val="22"/>
          <w:lang w:val="es-ES_tradnl"/>
        </w:rPr>
      </w:pPr>
      <w:r w:rsidRPr="00E33523">
        <w:rPr>
          <w:rFonts w:cs="Arial"/>
          <w:sz w:val="22"/>
          <w:szCs w:val="22"/>
          <w:lang w:val="es-ES_tradnl"/>
        </w:rPr>
        <w:t>b)     Elementos móviles.</w:t>
      </w:r>
    </w:p>
    <w:p w:rsidR="00A41BB4" w:rsidRPr="00E33523" w:rsidRDefault="00A41BB4" w:rsidP="00A41BB4">
      <w:pPr>
        <w:pStyle w:val="Textoindependiente31"/>
        <w:widowControl w:val="0"/>
        <w:ind w:left="200" w:firstLine="220"/>
        <w:rPr>
          <w:rFonts w:cs="Arial"/>
          <w:sz w:val="22"/>
          <w:szCs w:val="22"/>
        </w:rPr>
      </w:pPr>
      <w:r w:rsidRPr="00E33523">
        <w:rPr>
          <w:rFonts w:cs="Arial"/>
          <w:sz w:val="22"/>
          <w:szCs w:val="22"/>
        </w:rPr>
        <w:t xml:space="preserve">     Por pieza.</w:t>
      </w:r>
    </w:p>
    <w:p w:rsidR="00A41BB4" w:rsidRDefault="00A41BB4" w:rsidP="00A41BB4">
      <w:pPr>
        <w:pStyle w:val="Textoindependiente31"/>
        <w:widowControl w:val="0"/>
        <w:ind w:left="200" w:firstLine="220"/>
        <w:rPr>
          <w:rFonts w:cs="Arial"/>
          <w:sz w:val="16"/>
        </w:rPr>
      </w:pPr>
    </w:p>
    <w:p w:rsidR="00C416D1" w:rsidRDefault="00C416D1" w:rsidP="00A41BB4">
      <w:pPr>
        <w:pStyle w:val="Textoindependiente31"/>
        <w:widowControl w:val="0"/>
        <w:ind w:left="200" w:firstLine="220"/>
        <w:rPr>
          <w:rFonts w:cs="Arial"/>
          <w:sz w:val="16"/>
        </w:rPr>
      </w:pPr>
    </w:p>
    <w:p w:rsidR="00A41BB4" w:rsidRPr="00E33523" w:rsidRDefault="00C416D1" w:rsidP="00A41BB4">
      <w:pPr>
        <w:widowControl w:val="0"/>
        <w:rPr>
          <w:rFonts w:cs="Arial"/>
          <w:b/>
          <w:bCs/>
          <w:sz w:val="22"/>
          <w:szCs w:val="22"/>
          <w:lang w:val="es-ES_tradnl"/>
        </w:rPr>
      </w:pPr>
      <w:r>
        <w:rPr>
          <w:rFonts w:cs="Arial"/>
          <w:b/>
          <w:bCs/>
          <w:sz w:val="22"/>
          <w:szCs w:val="22"/>
          <w:lang w:val="es-ES_tradnl"/>
        </w:rPr>
        <w:t>BASE DE PAGO.-</w:t>
      </w:r>
    </w:p>
    <w:p w:rsidR="00A41BB4" w:rsidRPr="00E33523" w:rsidRDefault="00A41BB4" w:rsidP="00A41BB4">
      <w:pPr>
        <w:widowControl w:val="0"/>
        <w:rPr>
          <w:rFonts w:cs="Arial"/>
          <w:b/>
          <w:bCs/>
          <w:sz w:val="22"/>
          <w:szCs w:val="22"/>
          <w:lang w:val="es-ES_tradnl"/>
        </w:rPr>
      </w:pPr>
    </w:p>
    <w:p w:rsidR="00A41BB4" w:rsidRPr="00E33523" w:rsidRDefault="00A41BB4" w:rsidP="00A41BB4">
      <w:pPr>
        <w:widowControl w:val="0"/>
        <w:numPr>
          <w:ilvl w:val="0"/>
          <w:numId w:val="33"/>
        </w:numPr>
        <w:tabs>
          <w:tab w:val="left" w:pos="568"/>
        </w:tabs>
        <w:ind w:left="284" w:hanging="284"/>
        <w:rPr>
          <w:rFonts w:cs="Arial"/>
          <w:sz w:val="22"/>
          <w:szCs w:val="22"/>
          <w:lang w:val="es-ES_tradnl"/>
        </w:rPr>
      </w:pPr>
      <w:r w:rsidRPr="00E33523">
        <w:rPr>
          <w:rFonts w:cs="Arial"/>
          <w:sz w:val="22"/>
          <w:szCs w:val="22"/>
          <w:lang w:val="es-ES_tradnl"/>
        </w:rPr>
        <w:t>El costo de los materiales requeridos puestos en el lugar de su colocación como son:</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 xml:space="preserve">Perfiles de </w:t>
      </w:r>
      <w:r w:rsidR="00320E75">
        <w:rPr>
          <w:rFonts w:cs="Arial"/>
          <w:sz w:val="22"/>
          <w:szCs w:val="22"/>
          <w:lang w:val="es-ES_tradnl"/>
        </w:rPr>
        <w:t>acero galvanizado</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Soldadura (en su caso)</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Herrajes</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Tornillos y taquetes</w:t>
      </w:r>
    </w:p>
    <w:p w:rsidR="00A41BB4" w:rsidRPr="00E33523" w:rsidRDefault="00A41BB4" w:rsidP="00A41BB4">
      <w:pPr>
        <w:widowControl w:val="0"/>
        <w:numPr>
          <w:ilvl w:val="1"/>
          <w:numId w:val="33"/>
        </w:numPr>
        <w:tabs>
          <w:tab w:val="left" w:pos="993"/>
          <w:tab w:val="left" w:pos="1134"/>
        </w:tabs>
        <w:ind w:left="567" w:hanging="283"/>
        <w:rPr>
          <w:rFonts w:cs="Arial"/>
          <w:sz w:val="22"/>
          <w:szCs w:val="22"/>
          <w:lang w:val="es-ES_tradnl"/>
        </w:rPr>
      </w:pPr>
      <w:r w:rsidRPr="00E33523">
        <w:rPr>
          <w:rFonts w:cs="Arial"/>
          <w:sz w:val="22"/>
          <w:szCs w:val="22"/>
          <w:lang w:val="es-ES_tradnl"/>
        </w:rPr>
        <w:t>Empaques</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lastRenderedPageBreak/>
        <w:t>Selladores</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Protección</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Escuadras, neoprenos, felpas, vinilos, etc.</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Cristales</w:t>
      </w:r>
    </w:p>
    <w:p w:rsidR="00A41BB4" w:rsidRPr="00E33523" w:rsidRDefault="00A41BB4" w:rsidP="00A41BB4">
      <w:pPr>
        <w:widowControl w:val="0"/>
        <w:tabs>
          <w:tab w:val="left" w:pos="1134"/>
        </w:tabs>
        <w:ind w:left="567"/>
        <w:rPr>
          <w:rFonts w:cs="Arial"/>
          <w:sz w:val="22"/>
          <w:szCs w:val="22"/>
          <w:lang w:val="es-ES_tradnl"/>
        </w:rPr>
      </w:pPr>
    </w:p>
    <w:p w:rsidR="00A41BB4" w:rsidRPr="00E33523" w:rsidRDefault="00A41BB4" w:rsidP="00A41BB4">
      <w:pPr>
        <w:widowControl w:val="0"/>
        <w:numPr>
          <w:ilvl w:val="0"/>
          <w:numId w:val="36"/>
        </w:numPr>
        <w:ind w:left="284" w:hanging="284"/>
        <w:rPr>
          <w:rFonts w:cs="Arial"/>
          <w:sz w:val="22"/>
          <w:szCs w:val="22"/>
          <w:lang w:val="es-ES_tradnl"/>
        </w:rPr>
      </w:pPr>
      <w:r w:rsidRPr="00E33523">
        <w:rPr>
          <w:rFonts w:cs="Arial"/>
          <w:sz w:val="22"/>
          <w:szCs w:val="22"/>
          <w:lang w:val="es-ES_tradnl"/>
        </w:rPr>
        <w:t xml:space="preserve">El costo de la mano de obra necesaria para llevar a cabo la de protección, </w:t>
      </w:r>
      <w:proofErr w:type="spellStart"/>
      <w:r w:rsidRPr="00E33523">
        <w:rPr>
          <w:rFonts w:cs="Arial"/>
          <w:sz w:val="22"/>
          <w:szCs w:val="22"/>
          <w:lang w:val="es-ES_tradnl"/>
        </w:rPr>
        <w:t>transphasta</w:t>
      </w:r>
      <w:proofErr w:type="spellEnd"/>
      <w:r w:rsidRPr="00E33523">
        <w:rPr>
          <w:rFonts w:cs="Arial"/>
          <w:sz w:val="22"/>
          <w:szCs w:val="22"/>
          <w:lang w:val="es-ES_tradnl"/>
        </w:rPr>
        <w:t xml:space="preserve"> su total terminación dicho concepto de trabajo,   incluyendo la medición, trazo, corte, presentación, correcciones, aplicación y retiro de </w:t>
      </w:r>
      <w:proofErr w:type="spellStart"/>
      <w:r w:rsidRPr="00E33523">
        <w:rPr>
          <w:rFonts w:cs="Arial"/>
          <w:sz w:val="22"/>
          <w:szCs w:val="22"/>
          <w:lang w:val="es-ES_tradnl"/>
        </w:rPr>
        <w:t>pelícuorte</w:t>
      </w:r>
      <w:proofErr w:type="spellEnd"/>
      <w:r w:rsidRPr="00E33523">
        <w:rPr>
          <w:rFonts w:cs="Arial"/>
          <w:sz w:val="22"/>
          <w:szCs w:val="22"/>
          <w:lang w:val="es-ES_tradnl"/>
        </w:rPr>
        <w:t xml:space="preserve"> hasta el lugar de su colocación, calafateo, sellado, protección de los elementos colocados, etcétera.</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La limpieza y retiro de los materiales sobrantes y desperdicios al lugar que la SCT apruebe o indique.</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Las correcciones y modificaciones o la restitución total o parcial por cuenta del Contratista, de la obra que no haya sido correctamente ejecutada a juicio de la SCT.</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Depreciación y demás cargos derivados del empleo de equipo y herramienta para la correcta ejecución del trabajo.</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El equipo de seguridad correspondiente al equipo necesario para la protección personal del trabajador para ejecutar el concepto del trabajo.</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Instalaciones específicas, como andamios, pasarelas, andadores, señalamientos que para la correcta ejecución del trabajo proponga el Contratista y apruebe o indique la SCT.</w:t>
      </w:r>
    </w:p>
    <w:p w:rsidR="009C5FFE" w:rsidRDefault="009C5FFE" w:rsidP="00A41BB4">
      <w:pPr>
        <w:widowControl w:val="0"/>
        <w:ind w:left="567" w:hanging="567"/>
        <w:rPr>
          <w:rFonts w:cs="Arial"/>
          <w:sz w:val="16"/>
          <w:lang w:val="es-ES"/>
        </w:rPr>
      </w:pPr>
    </w:p>
    <w:p w:rsidR="001B482A" w:rsidRDefault="001B482A" w:rsidP="00A41BB4">
      <w:pPr>
        <w:widowControl w:val="0"/>
        <w:ind w:left="567" w:hanging="567"/>
        <w:rPr>
          <w:rFonts w:cs="Arial"/>
          <w:sz w:val="16"/>
          <w:lang w:val="es-ES"/>
        </w:rPr>
      </w:pPr>
    </w:p>
    <w:p w:rsidR="001B482A" w:rsidRDefault="001B482A" w:rsidP="00A41BB4">
      <w:pPr>
        <w:widowControl w:val="0"/>
        <w:ind w:left="567" w:hanging="567"/>
        <w:rPr>
          <w:rFonts w:cs="Arial"/>
          <w:sz w:val="16"/>
          <w:lang w:val="es-ES"/>
        </w:rPr>
      </w:pPr>
    </w:p>
    <w:p w:rsidR="001B482A" w:rsidRPr="00E33523" w:rsidRDefault="001B482A" w:rsidP="001B482A">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r>
        <w:rPr>
          <w:rFonts w:cs="Arial"/>
          <w:b/>
          <w:bCs/>
          <w:sz w:val="22"/>
          <w:szCs w:val="22"/>
          <w:lang w:val="es-ES_tradnl"/>
        </w:rPr>
        <w:t xml:space="preserve"> </w:t>
      </w:r>
      <w:r w:rsidRPr="001B482A">
        <w:rPr>
          <w:rFonts w:cs="Arial"/>
          <w:bCs/>
          <w:sz w:val="22"/>
          <w:szCs w:val="22"/>
          <w:lang w:val="es-ES_tradnl"/>
        </w:rPr>
        <w:t>Por pieza</w:t>
      </w:r>
      <w:r>
        <w:rPr>
          <w:rFonts w:cs="Arial"/>
          <w:b/>
          <w:bCs/>
          <w:sz w:val="22"/>
          <w:szCs w:val="22"/>
          <w:lang w:val="es-ES_tradnl"/>
        </w:rPr>
        <w:t xml:space="preserve"> </w:t>
      </w:r>
    </w:p>
    <w:p w:rsidR="001B482A" w:rsidRDefault="001B482A" w:rsidP="00A41BB4">
      <w:pPr>
        <w:widowControl w:val="0"/>
        <w:ind w:left="567" w:hanging="567"/>
        <w:rPr>
          <w:rFonts w:cs="Arial"/>
          <w:sz w:val="16"/>
          <w:lang w:val="es-ES"/>
        </w:rPr>
      </w:pPr>
    </w:p>
    <w:p w:rsidR="001B482A" w:rsidRDefault="001B482A" w:rsidP="00A41BB4">
      <w:pPr>
        <w:widowControl w:val="0"/>
        <w:ind w:left="567" w:hanging="567"/>
        <w:rPr>
          <w:rFonts w:cs="Arial"/>
          <w:sz w:val="16"/>
          <w:lang w:val="es-ES"/>
        </w:rPr>
      </w:pPr>
    </w:p>
    <w:p w:rsidR="001B482A" w:rsidRPr="00A41BB4" w:rsidRDefault="001B482A" w:rsidP="00A41BB4">
      <w:pPr>
        <w:widowControl w:val="0"/>
        <w:ind w:left="567" w:hanging="567"/>
        <w:rPr>
          <w:rFonts w:cs="Arial"/>
          <w:sz w:val="16"/>
          <w:lang w:val="es-ES"/>
        </w:rPr>
      </w:pPr>
      <w:r>
        <w:rPr>
          <w:rFonts w:cs="Arial"/>
          <w:b/>
          <w:bCs/>
          <w:sz w:val="22"/>
          <w:szCs w:val="22"/>
          <w:lang w:val="es-ES_tradnl"/>
        </w:rPr>
        <w:t>BASE DE PAGO</w:t>
      </w:r>
      <w:r>
        <w:rPr>
          <w:rFonts w:cs="Arial"/>
          <w:b/>
          <w:bCs/>
          <w:sz w:val="22"/>
          <w:szCs w:val="22"/>
          <w:lang w:val="es-ES_tradnl"/>
        </w:rPr>
        <w:t xml:space="preserve">.- </w:t>
      </w:r>
      <w:r>
        <w:rPr>
          <w:rFonts w:cs="Arial"/>
          <w:bCs/>
          <w:sz w:val="22"/>
          <w:szCs w:val="22"/>
          <w:lang w:val="es-ES_tradnl"/>
        </w:rPr>
        <w:t>Por unidad de obra termiada</w:t>
      </w:r>
      <w:bookmarkStart w:id="0" w:name="_GoBack"/>
      <w:bookmarkEnd w:id="0"/>
    </w:p>
    <w:sectPr w:rsidR="001B482A" w:rsidRPr="00A41BB4">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5C9" w:rsidRDefault="008055C9" w:rsidP="00911FBD">
      <w:r>
        <w:separator/>
      </w:r>
    </w:p>
  </w:endnote>
  <w:endnote w:type="continuationSeparator" w:id="0">
    <w:p w:rsidR="008055C9" w:rsidRDefault="008055C9" w:rsidP="00911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5C9" w:rsidRDefault="008055C9" w:rsidP="00911FBD">
      <w:r>
        <w:separator/>
      </w:r>
    </w:p>
  </w:footnote>
  <w:footnote w:type="continuationSeparator" w:id="0">
    <w:p w:rsidR="008055C9" w:rsidRDefault="008055C9" w:rsidP="00911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5C9" w:rsidRDefault="008055C9">
    <w:pPr>
      <w:pStyle w:val="Encabezado"/>
    </w:pPr>
  </w:p>
  <w:p w:rsidR="008055C9" w:rsidRDefault="008055C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6"/>
    <w:lvl w:ilvl="0">
      <w:start w:val="1"/>
      <w:numFmt w:val="lowerLetter"/>
      <w:lvlText w:val="%1)"/>
      <w:lvlJc w:val="left"/>
      <w:pPr>
        <w:tabs>
          <w:tab w:val="num" w:pos="340"/>
        </w:tabs>
        <w:ind w:left="340" w:hanging="340"/>
      </w:pPr>
      <w:rPr>
        <w:rFonts w:ascii="Arial (W1)" w:hAnsi="Arial (W1)"/>
        <w:b w:val="0"/>
        <w:i w:val="0"/>
        <w:color w:val="auto"/>
        <w:sz w:val="16"/>
        <w:szCs w:val="16"/>
      </w:rPr>
    </w:lvl>
  </w:abstractNum>
  <w:abstractNum w:abstractNumId="1">
    <w:nsid w:val="0000000A"/>
    <w:multiLevelType w:val="singleLevel"/>
    <w:tmpl w:val="0000000A"/>
    <w:name w:val="WW8Num9"/>
    <w:lvl w:ilvl="0">
      <w:start w:val="1"/>
      <w:numFmt w:val="decimal"/>
      <w:lvlText w:val="%1."/>
      <w:lvlJc w:val="left"/>
      <w:pPr>
        <w:tabs>
          <w:tab w:val="num" w:pos="284"/>
        </w:tabs>
        <w:ind w:left="284" w:hanging="284"/>
      </w:pPr>
    </w:lvl>
  </w:abstractNum>
  <w:abstractNum w:abstractNumId="2">
    <w:nsid w:val="0000000E"/>
    <w:multiLevelType w:val="multilevel"/>
    <w:tmpl w:val="0000000E"/>
    <w:name w:val="WW8Num13"/>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4">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5">
    <w:nsid w:val="00000015"/>
    <w:multiLevelType w:val="singleLevel"/>
    <w:tmpl w:val="00000015"/>
    <w:name w:val="WW8Num20"/>
    <w:lvl w:ilvl="0">
      <w:start w:val="1"/>
      <w:numFmt w:val="decimal"/>
      <w:lvlText w:val="%1)"/>
      <w:lvlJc w:val="left"/>
      <w:pPr>
        <w:tabs>
          <w:tab w:val="num" w:pos="720"/>
        </w:tabs>
        <w:ind w:left="720" w:hanging="360"/>
      </w:pPr>
    </w:lvl>
  </w:abstractNum>
  <w:abstractNum w:abstractNumId="6">
    <w:nsid w:val="00000016"/>
    <w:multiLevelType w:val="multilevel"/>
    <w:tmpl w:val="00000016"/>
    <w:name w:val="WW8Num21"/>
    <w:lvl w:ilvl="0">
      <w:start w:val="4"/>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440"/>
        </w:tabs>
        <w:ind w:left="1440" w:hanging="360"/>
      </w:pPr>
      <w:rPr>
        <w:rFonts w:ascii="Arial" w:hAnsi="Arial"/>
        <w:b w:val="0"/>
        <w:i w:val="0"/>
        <w:color w:val="auto"/>
        <w:sz w:val="16"/>
        <w:szCs w:val="16"/>
      </w:rPr>
    </w:lvl>
    <w:lvl w:ilvl="2">
      <w:start w:val="1"/>
      <w:numFmt w:val="decimal"/>
      <w:lvlText w:val="%3."/>
      <w:lvlJc w:val="left"/>
      <w:pPr>
        <w:tabs>
          <w:tab w:val="num" w:pos="2263"/>
        </w:tabs>
        <w:ind w:left="2263" w:hanging="283"/>
      </w:pPr>
      <w:rPr>
        <w:b w:val="0"/>
        <w:i w:val="0"/>
        <w:color w:val="auto"/>
        <w:sz w:val="16"/>
        <w:szCs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18"/>
    <w:multiLevelType w:val="singleLevel"/>
    <w:tmpl w:val="00000018"/>
    <w:name w:val="WW8Num23"/>
    <w:lvl w:ilvl="0">
      <w:start w:val="2"/>
      <w:numFmt w:val="decimal"/>
      <w:lvlText w:val="%1."/>
      <w:lvlJc w:val="left"/>
      <w:pPr>
        <w:tabs>
          <w:tab w:val="num" w:pos="284"/>
        </w:tabs>
        <w:ind w:left="284" w:hanging="284"/>
      </w:pPr>
    </w:lvl>
  </w:abstractNum>
  <w:abstractNum w:abstractNumId="8">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9">
    <w:nsid w:val="00000023"/>
    <w:multiLevelType w:val="singleLevel"/>
    <w:tmpl w:val="596AD4E8"/>
    <w:name w:val="WW8Num36"/>
    <w:lvl w:ilvl="0">
      <w:start w:val="5"/>
      <w:numFmt w:val="decimal"/>
      <w:lvlText w:val="%1."/>
      <w:lvlJc w:val="left"/>
      <w:pPr>
        <w:tabs>
          <w:tab w:val="num" w:pos="284"/>
        </w:tabs>
        <w:ind w:left="284" w:hanging="284"/>
      </w:pPr>
      <w:rPr>
        <w:rFonts w:hint="default"/>
      </w:rPr>
    </w:lvl>
  </w:abstractNum>
  <w:abstractNum w:abstractNumId="10">
    <w:nsid w:val="00000027"/>
    <w:multiLevelType w:val="singleLevel"/>
    <w:tmpl w:val="00000027"/>
    <w:name w:val="WW8Num40"/>
    <w:lvl w:ilvl="0">
      <w:start w:val="1"/>
      <w:numFmt w:val="decimal"/>
      <w:lvlText w:val="%1."/>
      <w:lvlJc w:val="left"/>
      <w:pPr>
        <w:tabs>
          <w:tab w:val="num" w:pos="284"/>
        </w:tabs>
        <w:ind w:left="284" w:hanging="284"/>
      </w:pPr>
    </w:lvl>
  </w:abstractNum>
  <w:abstractNum w:abstractNumId="11">
    <w:nsid w:val="00000034"/>
    <w:multiLevelType w:val="singleLevel"/>
    <w:tmpl w:val="00000034"/>
    <w:name w:val="WW8Num53"/>
    <w:lvl w:ilvl="0">
      <w:start w:val="1"/>
      <w:numFmt w:val="decimal"/>
      <w:lvlText w:val="%1."/>
      <w:lvlJc w:val="left"/>
      <w:pPr>
        <w:tabs>
          <w:tab w:val="num" w:pos="1134"/>
        </w:tabs>
        <w:ind w:left="1134" w:hanging="283"/>
      </w:pPr>
    </w:lvl>
  </w:abstractNum>
  <w:abstractNum w:abstractNumId="12">
    <w:nsid w:val="00000035"/>
    <w:multiLevelType w:val="multilevel"/>
    <w:tmpl w:val="00000035"/>
    <w:name w:val="WW8Num54"/>
    <w:lvl w:ilvl="0">
      <w:start w:val="6"/>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363"/>
        </w:tabs>
        <w:ind w:left="1363" w:hanging="283"/>
      </w:pPr>
      <w:rPr>
        <w:b w:val="0"/>
        <w:i w:val="0"/>
        <w:color w:val="auto"/>
        <w:sz w:val="16"/>
        <w:szCs w:val="16"/>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36"/>
    <w:multiLevelType w:val="multilevel"/>
    <w:tmpl w:val="00000036"/>
    <w:name w:val="WW8Num55"/>
    <w:lvl w:ilvl="0">
      <w:start w:val="1"/>
      <w:numFmt w:val="bullet"/>
      <w:lvlText w:val="o"/>
      <w:lvlJc w:val="left"/>
      <w:pPr>
        <w:tabs>
          <w:tab w:val="num" w:pos="720"/>
        </w:tabs>
        <w:ind w:left="720" w:hanging="360"/>
      </w:pPr>
      <w:rPr>
        <w:rFonts w:ascii="Courier New" w:hAnsi="Courier New"/>
      </w:rPr>
    </w:lvl>
    <w:lvl w:ilvl="1">
      <w:start w:val="1"/>
      <w:numFmt w:val="lowerLetter"/>
      <w:lvlText w:val="%2)"/>
      <w:lvlJc w:val="left"/>
      <w:pPr>
        <w:tabs>
          <w:tab w:val="num" w:pos="1440"/>
        </w:tabs>
        <w:ind w:left="1420" w:hanging="340"/>
      </w:p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37"/>
    <w:multiLevelType w:val="multilevel"/>
    <w:tmpl w:val="00000037"/>
    <w:name w:val="WW8Num56"/>
    <w:lvl w:ilvl="0">
      <w:start w:val="1"/>
      <w:numFmt w:val="lowerLetter"/>
      <w:lvlText w:val="%1)"/>
      <w:lvlJc w:val="left"/>
      <w:pPr>
        <w:tabs>
          <w:tab w:val="num" w:pos="710"/>
        </w:tabs>
        <w:ind w:left="710" w:hanging="360"/>
      </w:pPr>
    </w:lvl>
    <w:lvl w:ilvl="1">
      <w:start w:val="1"/>
      <w:numFmt w:val="bullet"/>
      <w:lvlText w:val="o"/>
      <w:lvlJc w:val="left"/>
      <w:pPr>
        <w:tabs>
          <w:tab w:val="num" w:pos="1430"/>
        </w:tabs>
        <w:ind w:left="1430" w:hanging="360"/>
      </w:pPr>
      <w:rPr>
        <w:rFonts w:ascii="Courier New" w:hAnsi="Courier New"/>
      </w:r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15">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16">
    <w:nsid w:val="00000044"/>
    <w:multiLevelType w:val="multilevel"/>
    <w:tmpl w:val="00000044"/>
    <w:name w:val="WW8Num69"/>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51"/>
    <w:multiLevelType w:val="singleLevel"/>
    <w:tmpl w:val="00000051"/>
    <w:name w:val="WW8Num82"/>
    <w:lvl w:ilvl="0">
      <w:start w:val="1"/>
      <w:numFmt w:val="decimal"/>
      <w:lvlText w:val="%1."/>
      <w:lvlJc w:val="left"/>
      <w:pPr>
        <w:tabs>
          <w:tab w:val="num" w:pos="284"/>
        </w:tabs>
        <w:ind w:left="284" w:hanging="284"/>
      </w:pPr>
    </w:lvl>
  </w:abstractNum>
  <w:abstractNum w:abstractNumId="18">
    <w:nsid w:val="0000005D"/>
    <w:multiLevelType w:val="singleLevel"/>
    <w:tmpl w:val="0000005D"/>
    <w:name w:val="WW8Num95"/>
    <w:lvl w:ilvl="0">
      <w:start w:val="1"/>
      <w:numFmt w:val="decimal"/>
      <w:pStyle w:val="Ttulo3"/>
      <w:lvlText w:val="%1."/>
      <w:lvlJc w:val="left"/>
      <w:pPr>
        <w:tabs>
          <w:tab w:val="num" w:pos="284"/>
        </w:tabs>
        <w:ind w:left="284" w:hanging="284"/>
      </w:pPr>
    </w:lvl>
  </w:abstractNum>
  <w:abstractNum w:abstractNumId="19">
    <w:nsid w:val="00000060"/>
    <w:multiLevelType w:val="singleLevel"/>
    <w:tmpl w:val="00000060"/>
    <w:name w:val="WW8Num98"/>
    <w:lvl w:ilvl="0">
      <w:start w:val="1"/>
      <w:numFmt w:val="decimal"/>
      <w:lvlText w:val="%1."/>
      <w:lvlJc w:val="left"/>
      <w:pPr>
        <w:tabs>
          <w:tab w:val="num" w:pos="284"/>
        </w:tabs>
        <w:ind w:left="284" w:hanging="284"/>
      </w:pPr>
    </w:lvl>
  </w:abstractNum>
  <w:abstractNum w:abstractNumId="20">
    <w:nsid w:val="00000064"/>
    <w:multiLevelType w:val="singleLevel"/>
    <w:tmpl w:val="00000064"/>
    <w:name w:val="WW8Num102"/>
    <w:lvl w:ilvl="0">
      <w:start w:val="1"/>
      <w:numFmt w:val="decimal"/>
      <w:lvlText w:val="%1."/>
      <w:lvlJc w:val="left"/>
      <w:pPr>
        <w:tabs>
          <w:tab w:val="num" w:pos="284"/>
        </w:tabs>
        <w:ind w:left="284" w:hanging="284"/>
      </w:pPr>
    </w:lvl>
  </w:abstractNum>
  <w:abstractNum w:abstractNumId="21">
    <w:nsid w:val="00000068"/>
    <w:multiLevelType w:val="multilevel"/>
    <w:tmpl w:val="00000068"/>
    <w:name w:val="WW8Num106"/>
    <w:lvl w:ilvl="0">
      <w:start w:val="8"/>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363"/>
        </w:tabs>
        <w:ind w:left="1363" w:hanging="283"/>
      </w:pPr>
      <w:rPr>
        <w:b w:val="0"/>
        <w:i w:val="0"/>
        <w:color w:val="auto"/>
        <w:sz w:val="16"/>
        <w:szCs w:val="16"/>
      </w:rPr>
    </w:lvl>
    <w:lvl w:ilvl="2">
      <w:start w:val="1"/>
      <w:numFmt w:val="upperLetter"/>
      <w:lvlText w:val="%3."/>
      <w:lvlJc w:val="left"/>
      <w:pPr>
        <w:tabs>
          <w:tab w:val="num" w:pos="1980"/>
        </w:tabs>
        <w:ind w:left="1980" w:firstLine="0"/>
      </w:pPr>
      <w:rPr>
        <w:b w:val="0"/>
        <w:i w:val="0"/>
        <w:color w:val="auto"/>
        <w:sz w:val="16"/>
        <w:szCs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00000072"/>
    <w:multiLevelType w:val="multilevel"/>
    <w:tmpl w:val="00000072"/>
    <w:name w:val="WW8Num116"/>
    <w:lvl w:ilvl="0">
      <w:start w:val="1"/>
      <w:numFmt w:val="lowerLetter"/>
      <w:lvlText w:val="%1)"/>
      <w:lvlJc w:val="left"/>
      <w:pPr>
        <w:tabs>
          <w:tab w:val="num" w:pos="1134"/>
        </w:tabs>
        <w:ind w:left="1134" w:firstLine="0"/>
      </w:pPr>
      <w:rPr>
        <w:rFonts w:ascii="Arial (W1)" w:hAnsi="Arial (W1)"/>
        <w:b w:val="0"/>
        <w:i w:val="0"/>
        <w:color w:val="auto"/>
        <w:sz w:val="16"/>
        <w:szCs w:val="16"/>
      </w:rPr>
    </w:lvl>
    <w:lvl w:ilvl="1">
      <w:start w:val="5"/>
      <w:numFmt w:val="decimal"/>
      <w:lvlText w:val="%2)"/>
      <w:lvlJc w:val="left"/>
      <w:pPr>
        <w:tabs>
          <w:tab w:val="num" w:pos="1647"/>
        </w:tabs>
        <w:ind w:left="1647" w:hanging="284"/>
      </w:pPr>
      <w:rPr>
        <w:b w:val="0"/>
        <w:i w:val="0"/>
        <w:color w:val="auto"/>
        <w:sz w:val="16"/>
        <w:szCs w:val="16"/>
      </w:rPr>
    </w:lvl>
    <w:lvl w:ilvl="2">
      <w:start w:val="6"/>
      <w:numFmt w:val="lowerLetter"/>
      <w:lvlText w:val="%3)"/>
      <w:lvlJc w:val="left"/>
      <w:pPr>
        <w:tabs>
          <w:tab w:val="num" w:pos="1191"/>
        </w:tabs>
        <w:ind w:left="1191" w:hanging="340"/>
      </w:pPr>
      <w:rPr>
        <w:rFonts w:ascii="Arial (W1)" w:hAnsi="Arial (W1)"/>
        <w:b w:val="0"/>
        <w:i w:val="0"/>
        <w:color w:val="auto"/>
        <w:sz w:val="16"/>
        <w:szCs w:val="16"/>
      </w:rPr>
    </w:lvl>
    <w:lvl w:ilvl="3">
      <w:start w:val="8"/>
      <w:numFmt w:val="decimal"/>
      <w:lvlText w:val="%4."/>
      <w:lvlJc w:val="left"/>
      <w:pPr>
        <w:tabs>
          <w:tab w:val="num" w:pos="3163"/>
        </w:tabs>
        <w:ind w:left="3163" w:hanging="360"/>
      </w:p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23">
    <w:nsid w:val="00000077"/>
    <w:multiLevelType w:val="singleLevel"/>
    <w:tmpl w:val="00000077"/>
    <w:name w:val="WW8Num121"/>
    <w:lvl w:ilvl="0">
      <w:start w:val="1"/>
      <w:numFmt w:val="lowerLetter"/>
      <w:lvlText w:val="%1)"/>
      <w:lvlJc w:val="left"/>
      <w:pPr>
        <w:tabs>
          <w:tab w:val="num" w:pos="2340"/>
        </w:tabs>
        <w:ind w:left="2340" w:hanging="360"/>
      </w:pPr>
    </w:lvl>
  </w:abstractNum>
  <w:abstractNum w:abstractNumId="24">
    <w:nsid w:val="0000007D"/>
    <w:multiLevelType w:val="singleLevel"/>
    <w:tmpl w:val="0000007D"/>
    <w:name w:val="WW8Num128"/>
    <w:lvl w:ilvl="0">
      <w:start w:val="1"/>
      <w:numFmt w:val="decimal"/>
      <w:lvlText w:val="%1."/>
      <w:lvlJc w:val="left"/>
      <w:pPr>
        <w:tabs>
          <w:tab w:val="num" w:pos="284"/>
        </w:tabs>
        <w:ind w:left="284" w:hanging="284"/>
      </w:pPr>
    </w:lvl>
  </w:abstractNum>
  <w:abstractNum w:abstractNumId="25">
    <w:nsid w:val="00000085"/>
    <w:multiLevelType w:val="singleLevel"/>
    <w:tmpl w:val="00000085"/>
    <w:name w:val="WW8Num136"/>
    <w:lvl w:ilvl="0">
      <w:start w:val="1"/>
      <w:numFmt w:val="upperLetter"/>
      <w:lvlText w:val="%1."/>
      <w:lvlJc w:val="left"/>
      <w:pPr>
        <w:tabs>
          <w:tab w:val="num" w:pos="2160"/>
        </w:tabs>
        <w:ind w:left="2160" w:hanging="360"/>
      </w:pPr>
    </w:lvl>
  </w:abstractNum>
  <w:abstractNum w:abstractNumId="26">
    <w:nsid w:val="0000008B"/>
    <w:multiLevelType w:val="singleLevel"/>
    <w:tmpl w:val="0000008B"/>
    <w:name w:val="WW8Num142"/>
    <w:lvl w:ilvl="0">
      <w:start w:val="1"/>
      <w:numFmt w:val="lowerLetter"/>
      <w:lvlText w:val="%1)"/>
      <w:lvlJc w:val="left"/>
      <w:pPr>
        <w:tabs>
          <w:tab w:val="num" w:pos="2340"/>
        </w:tabs>
        <w:ind w:left="2340" w:hanging="360"/>
      </w:pPr>
    </w:lvl>
  </w:abstractNum>
  <w:abstractNum w:abstractNumId="27">
    <w:nsid w:val="0000008C"/>
    <w:multiLevelType w:val="multilevel"/>
    <w:tmpl w:val="0000008C"/>
    <w:name w:val="WW8Num143"/>
    <w:lvl w:ilvl="0">
      <w:start w:val="1"/>
      <w:numFmt w:val="decimal"/>
      <w:lvlText w:val="%1."/>
      <w:lvlJc w:val="left"/>
      <w:pPr>
        <w:tabs>
          <w:tab w:val="num" w:pos="720"/>
        </w:tabs>
        <w:ind w:left="720" w:hanging="360"/>
      </w:pPr>
    </w:lvl>
    <w:lvl w:ilvl="1">
      <w:start w:val="1"/>
      <w:numFmt w:val="upperLetter"/>
      <w:lvlText w:val="%2)"/>
      <w:lvlJc w:val="left"/>
      <w:pPr>
        <w:tabs>
          <w:tab w:val="num" w:pos="360"/>
        </w:tabs>
        <w:ind w:left="357" w:hanging="357"/>
      </w:pPr>
    </w:lvl>
    <w:lvl w:ilvl="2">
      <w:start w:val="1"/>
      <w:numFmt w:val="lowerLetter"/>
      <w:lvlText w:val="%3)"/>
      <w:lvlJc w:val="left"/>
      <w:pPr>
        <w:tabs>
          <w:tab w:val="num" w:pos="360"/>
        </w:tabs>
        <w:ind w:left="357" w:hanging="35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0000008E"/>
    <w:multiLevelType w:val="singleLevel"/>
    <w:tmpl w:val="0000008E"/>
    <w:name w:val="WW8Num145"/>
    <w:lvl w:ilvl="0">
      <w:start w:val="3"/>
      <w:numFmt w:val="decimal"/>
      <w:lvlText w:val="%1."/>
      <w:lvlJc w:val="left"/>
      <w:pPr>
        <w:tabs>
          <w:tab w:val="num" w:pos="284"/>
        </w:tabs>
        <w:ind w:left="284" w:hanging="284"/>
      </w:pPr>
    </w:lvl>
  </w:abstractNum>
  <w:abstractNum w:abstractNumId="29">
    <w:nsid w:val="00000093"/>
    <w:multiLevelType w:val="singleLevel"/>
    <w:tmpl w:val="00000093"/>
    <w:name w:val="WW8Num150"/>
    <w:lvl w:ilvl="0">
      <w:start w:val="1"/>
      <w:numFmt w:val="decimal"/>
      <w:lvlText w:val="%1."/>
      <w:lvlJc w:val="left"/>
      <w:pPr>
        <w:tabs>
          <w:tab w:val="num" w:pos="284"/>
        </w:tabs>
        <w:ind w:left="284" w:hanging="284"/>
      </w:pPr>
    </w:lvl>
  </w:abstractNum>
  <w:abstractNum w:abstractNumId="30">
    <w:nsid w:val="00000094"/>
    <w:multiLevelType w:val="singleLevel"/>
    <w:tmpl w:val="00000094"/>
    <w:name w:val="WW8Num151"/>
    <w:lvl w:ilvl="0">
      <w:start w:val="1"/>
      <w:numFmt w:val="decimal"/>
      <w:lvlText w:val="%1."/>
      <w:lvlJc w:val="left"/>
      <w:pPr>
        <w:tabs>
          <w:tab w:val="num" w:pos="284"/>
        </w:tabs>
        <w:ind w:left="284" w:hanging="284"/>
      </w:pPr>
    </w:lvl>
  </w:abstractNum>
  <w:abstractNum w:abstractNumId="31">
    <w:nsid w:val="00000095"/>
    <w:multiLevelType w:val="singleLevel"/>
    <w:tmpl w:val="00000095"/>
    <w:name w:val="WW8Num152"/>
    <w:lvl w:ilvl="0">
      <w:start w:val="1"/>
      <w:numFmt w:val="decimal"/>
      <w:lvlText w:val="%1."/>
      <w:lvlJc w:val="left"/>
      <w:pPr>
        <w:tabs>
          <w:tab w:val="num" w:pos="284"/>
        </w:tabs>
        <w:ind w:left="284" w:hanging="284"/>
      </w:pPr>
    </w:lvl>
  </w:abstractNum>
  <w:abstractNum w:abstractNumId="32">
    <w:nsid w:val="00000098"/>
    <w:multiLevelType w:val="singleLevel"/>
    <w:tmpl w:val="00000098"/>
    <w:name w:val="WW8Num155"/>
    <w:lvl w:ilvl="0">
      <w:start w:val="1"/>
      <w:numFmt w:val="decimal"/>
      <w:lvlText w:val="%1."/>
      <w:lvlJc w:val="left"/>
      <w:pPr>
        <w:tabs>
          <w:tab w:val="num" w:pos="284"/>
        </w:tabs>
        <w:ind w:left="284" w:hanging="284"/>
      </w:pPr>
    </w:lvl>
  </w:abstractNum>
  <w:abstractNum w:abstractNumId="33">
    <w:nsid w:val="00000099"/>
    <w:multiLevelType w:val="singleLevel"/>
    <w:tmpl w:val="00000099"/>
    <w:name w:val="WW8Num156"/>
    <w:lvl w:ilvl="0">
      <w:start w:val="1"/>
      <w:numFmt w:val="decimal"/>
      <w:lvlText w:val="%1."/>
      <w:lvlJc w:val="left"/>
      <w:pPr>
        <w:tabs>
          <w:tab w:val="num" w:pos="284"/>
        </w:tabs>
        <w:ind w:left="284" w:hanging="284"/>
      </w:pPr>
    </w:lvl>
  </w:abstractNum>
  <w:abstractNum w:abstractNumId="34">
    <w:nsid w:val="0000009A"/>
    <w:multiLevelType w:val="singleLevel"/>
    <w:tmpl w:val="0000009A"/>
    <w:name w:val="WW8Num157"/>
    <w:lvl w:ilvl="0">
      <w:start w:val="1"/>
      <w:numFmt w:val="decimal"/>
      <w:lvlText w:val="%1."/>
      <w:lvlJc w:val="left"/>
      <w:pPr>
        <w:tabs>
          <w:tab w:val="num" w:pos="284"/>
        </w:tabs>
        <w:ind w:left="284" w:hanging="284"/>
      </w:pPr>
    </w:lvl>
  </w:abstractNum>
  <w:abstractNum w:abstractNumId="35">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36">
    <w:nsid w:val="000000A3"/>
    <w:multiLevelType w:val="singleLevel"/>
    <w:tmpl w:val="000000A3"/>
    <w:name w:val="WW8Num166"/>
    <w:lvl w:ilvl="0">
      <w:start w:val="1"/>
      <w:numFmt w:val="lowerLetter"/>
      <w:lvlText w:val="%1."/>
      <w:lvlJc w:val="left"/>
      <w:pPr>
        <w:tabs>
          <w:tab w:val="num" w:pos="1134"/>
        </w:tabs>
        <w:ind w:left="1134" w:hanging="283"/>
      </w:pPr>
    </w:lvl>
  </w:abstractNum>
  <w:abstractNum w:abstractNumId="37">
    <w:nsid w:val="000000AB"/>
    <w:multiLevelType w:val="singleLevel"/>
    <w:tmpl w:val="000000AB"/>
    <w:name w:val="WW8Num174"/>
    <w:lvl w:ilvl="0">
      <w:start w:val="1"/>
      <w:numFmt w:val="decimal"/>
      <w:lvlText w:val="%1."/>
      <w:lvlJc w:val="left"/>
      <w:pPr>
        <w:tabs>
          <w:tab w:val="num" w:pos="284"/>
        </w:tabs>
        <w:ind w:left="284" w:hanging="284"/>
      </w:pPr>
    </w:lvl>
  </w:abstractNum>
  <w:abstractNum w:abstractNumId="38">
    <w:nsid w:val="000000B0"/>
    <w:multiLevelType w:val="singleLevel"/>
    <w:tmpl w:val="000000B0"/>
    <w:name w:val="WW8Num179"/>
    <w:lvl w:ilvl="0">
      <w:start w:val="2"/>
      <w:numFmt w:val="lowerLetter"/>
      <w:lvlText w:val="%1)"/>
      <w:lvlJc w:val="left"/>
      <w:pPr>
        <w:tabs>
          <w:tab w:val="num" w:pos="360"/>
        </w:tabs>
        <w:ind w:left="340" w:hanging="340"/>
      </w:pPr>
    </w:lvl>
  </w:abstractNum>
  <w:abstractNum w:abstractNumId="39">
    <w:nsid w:val="000000B3"/>
    <w:multiLevelType w:val="singleLevel"/>
    <w:tmpl w:val="000000B3"/>
    <w:name w:val="WW8Num182"/>
    <w:lvl w:ilvl="0">
      <w:start w:val="1"/>
      <w:numFmt w:val="decimal"/>
      <w:lvlText w:val="%1."/>
      <w:lvlJc w:val="left"/>
      <w:pPr>
        <w:tabs>
          <w:tab w:val="num" w:pos="284"/>
        </w:tabs>
        <w:ind w:left="284" w:hanging="284"/>
      </w:pPr>
    </w:lvl>
  </w:abstractNum>
  <w:abstractNum w:abstractNumId="40">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41">
    <w:nsid w:val="000000CD"/>
    <w:multiLevelType w:val="singleLevel"/>
    <w:tmpl w:val="000000CD"/>
    <w:name w:val="WW8Num208"/>
    <w:lvl w:ilvl="0">
      <w:start w:val="1"/>
      <w:numFmt w:val="decimal"/>
      <w:lvlText w:val="%1."/>
      <w:lvlJc w:val="left"/>
      <w:pPr>
        <w:tabs>
          <w:tab w:val="num" w:pos="284"/>
        </w:tabs>
        <w:ind w:left="284" w:hanging="284"/>
      </w:pPr>
    </w:lvl>
  </w:abstractNum>
  <w:abstractNum w:abstractNumId="42">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43">
    <w:nsid w:val="000000DC"/>
    <w:multiLevelType w:val="singleLevel"/>
    <w:tmpl w:val="000000DC"/>
    <w:name w:val="WW8Num223"/>
    <w:lvl w:ilvl="0">
      <w:start w:val="1"/>
      <w:numFmt w:val="decimal"/>
      <w:lvlText w:val="%1."/>
      <w:lvlJc w:val="left"/>
      <w:pPr>
        <w:tabs>
          <w:tab w:val="num" w:pos="284"/>
        </w:tabs>
        <w:ind w:left="284" w:hanging="284"/>
      </w:pPr>
    </w:lvl>
  </w:abstractNum>
  <w:abstractNum w:abstractNumId="44">
    <w:nsid w:val="000000DD"/>
    <w:multiLevelType w:val="singleLevel"/>
    <w:tmpl w:val="000000DD"/>
    <w:name w:val="WW8Num224"/>
    <w:lvl w:ilvl="0">
      <w:start w:val="1"/>
      <w:numFmt w:val="decimal"/>
      <w:lvlText w:val="%1."/>
      <w:lvlJc w:val="left"/>
      <w:pPr>
        <w:tabs>
          <w:tab w:val="num" w:pos="284"/>
        </w:tabs>
        <w:ind w:left="567" w:hanging="567"/>
      </w:pPr>
    </w:lvl>
  </w:abstractNum>
  <w:abstractNum w:abstractNumId="45">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46">
    <w:nsid w:val="000000E3"/>
    <w:multiLevelType w:val="multilevel"/>
    <w:tmpl w:val="000000E3"/>
    <w:name w:val="WW8Num230"/>
    <w:lvl w:ilvl="0">
      <w:start w:val="1"/>
      <w:numFmt w:val="lowerLetter"/>
      <w:lvlText w:val="%1)"/>
      <w:lvlJc w:val="left"/>
      <w:pPr>
        <w:tabs>
          <w:tab w:val="num" w:pos="1647"/>
        </w:tabs>
        <w:ind w:left="1647" w:firstLine="0"/>
      </w:pPr>
      <w:rPr>
        <w:rFonts w:ascii="Arial (W1)" w:hAnsi="Arial (W1)"/>
        <w:b w:val="0"/>
        <w:i w:val="0"/>
        <w:color w:val="auto"/>
        <w:sz w:val="16"/>
        <w:szCs w:val="16"/>
      </w:rPr>
    </w:lvl>
    <w:lvl w:ilvl="1">
      <w:start w:val="2"/>
      <w:numFmt w:val="lowerLetter"/>
      <w:lvlText w:val="%2)"/>
      <w:lvlJc w:val="left"/>
      <w:pPr>
        <w:tabs>
          <w:tab w:val="num" w:pos="1704"/>
        </w:tabs>
        <w:ind w:left="1704" w:hanging="340"/>
      </w:pPr>
      <w:rPr>
        <w:rFonts w:ascii="Arial (W1)" w:hAnsi="Arial (W1)"/>
        <w:b w:val="0"/>
        <w:i w:val="0"/>
        <w:color w:val="auto"/>
        <w:sz w:val="16"/>
        <w:szCs w:val="16"/>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47">
    <w:nsid w:val="000000E4"/>
    <w:multiLevelType w:val="singleLevel"/>
    <w:tmpl w:val="000000E4"/>
    <w:name w:val="WW8Num231"/>
    <w:lvl w:ilvl="0">
      <w:start w:val="1"/>
      <w:numFmt w:val="lowerLetter"/>
      <w:lvlText w:val="%1)"/>
      <w:lvlJc w:val="left"/>
      <w:pPr>
        <w:tabs>
          <w:tab w:val="num" w:pos="1277"/>
        </w:tabs>
        <w:ind w:left="1277" w:firstLine="0"/>
      </w:pPr>
      <w:rPr>
        <w:rFonts w:ascii="Arial (W1)" w:hAnsi="Arial (W1)"/>
        <w:b w:val="0"/>
        <w:i w:val="0"/>
        <w:color w:val="auto"/>
        <w:sz w:val="16"/>
        <w:szCs w:val="16"/>
      </w:rPr>
    </w:lvl>
  </w:abstractNum>
  <w:abstractNum w:abstractNumId="48">
    <w:nsid w:val="000000E8"/>
    <w:multiLevelType w:val="singleLevel"/>
    <w:tmpl w:val="000000E8"/>
    <w:name w:val="WW8Num235"/>
    <w:lvl w:ilvl="0">
      <w:start w:val="3"/>
      <w:numFmt w:val="decimal"/>
      <w:lvlText w:val="%1."/>
      <w:lvlJc w:val="left"/>
      <w:pPr>
        <w:tabs>
          <w:tab w:val="num" w:pos="284"/>
        </w:tabs>
        <w:ind w:left="284" w:hanging="284"/>
      </w:pPr>
    </w:lvl>
  </w:abstractNum>
  <w:abstractNum w:abstractNumId="49">
    <w:nsid w:val="000000F0"/>
    <w:multiLevelType w:val="singleLevel"/>
    <w:tmpl w:val="000000F0"/>
    <w:name w:val="WW8Num243"/>
    <w:lvl w:ilvl="0">
      <w:start w:val="6"/>
      <w:numFmt w:val="decimal"/>
      <w:lvlText w:val="%1."/>
      <w:lvlJc w:val="left"/>
      <w:pPr>
        <w:tabs>
          <w:tab w:val="num" w:pos="284"/>
        </w:tabs>
        <w:ind w:left="284" w:hanging="284"/>
      </w:pPr>
    </w:lvl>
  </w:abstractNum>
  <w:abstractNum w:abstractNumId="50">
    <w:nsid w:val="000000F1"/>
    <w:multiLevelType w:val="singleLevel"/>
    <w:tmpl w:val="000000F1"/>
    <w:name w:val="WW8Num244"/>
    <w:lvl w:ilvl="0">
      <w:start w:val="7"/>
      <w:numFmt w:val="decimal"/>
      <w:lvlText w:val="%1."/>
      <w:lvlJc w:val="left"/>
      <w:pPr>
        <w:tabs>
          <w:tab w:val="num" w:pos="284"/>
        </w:tabs>
        <w:ind w:left="284" w:hanging="284"/>
      </w:pPr>
    </w:lvl>
  </w:abstractNum>
  <w:abstractNum w:abstractNumId="51">
    <w:nsid w:val="000000F2"/>
    <w:multiLevelType w:val="multilevel"/>
    <w:tmpl w:val="000000F2"/>
    <w:name w:val="WW8Num245"/>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53">
    <w:nsid w:val="000000F8"/>
    <w:multiLevelType w:val="multilevel"/>
    <w:tmpl w:val="000000F8"/>
    <w:name w:val="WW8Num251"/>
    <w:lvl w:ilvl="0">
      <w:start w:val="1"/>
      <w:numFmt w:val="lowerLetter"/>
      <w:lvlText w:val="%1)"/>
      <w:lvlJc w:val="left"/>
      <w:pPr>
        <w:tabs>
          <w:tab w:val="num" w:pos="284"/>
        </w:tabs>
        <w:ind w:left="284" w:hanging="284"/>
      </w:pPr>
      <w:rPr>
        <w:rFonts w:ascii="Arial (W1)" w:hAnsi="Arial (W1)"/>
        <w:b w:val="0"/>
        <w:i w:val="0"/>
        <w:color w:val="auto"/>
        <w:sz w:val="16"/>
        <w:szCs w:val="16"/>
      </w:rPr>
    </w:lvl>
    <w:lvl w:ilvl="1">
      <w:start w:val="1"/>
      <w:numFmt w:val="upperRoman"/>
      <w:lvlText w:val="%2."/>
      <w:lvlJc w:val="left"/>
      <w:pPr>
        <w:tabs>
          <w:tab w:val="num" w:pos="567"/>
        </w:tabs>
        <w:ind w:left="1706" w:hanging="626"/>
      </w:pPr>
      <w:rPr>
        <w:b w:val="0"/>
        <w:i w:val="0"/>
        <w:color w:val="auto"/>
        <w:sz w:val="16"/>
        <w:szCs w:val="16"/>
      </w:rPr>
    </w:lvl>
    <w:lvl w:ilvl="2">
      <w:start w:val="2"/>
      <w:numFmt w:val="decimal"/>
      <w:lvlText w:val="%3)"/>
      <w:lvlJc w:val="left"/>
      <w:pPr>
        <w:tabs>
          <w:tab w:val="num" w:pos="2340"/>
        </w:tabs>
        <w:ind w:left="2340" w:hanging="360"/>
      </w:pPr>
      <w:rPr>
        <w:rFonts w:ascii="Arial" w:hAnsi="Arial"/>
        <w:b w:val="0"/>
        <w:i w:val="0"/>
        <w:color w:val="auto"/>
        <w:sz w:val="16"/>
        <w:szCs w:val="16"/>
      </w:rPr>
    </w:lvl>
    <w:lvl w:ilvl="3">
      <w:start w:val="1"/>
      <w:numFmt w:val="lowerLetter"/>
      <w:lvlText w:val="%4)"/>
      <w:lvlJc w:val="left"/>
      <w:pPr>
        <w:tabs>
          <w:tab w:val="num" w:pos="851"/>
        </w:tabs>
        <w:ind w:left="851" w:firstLine="0"/>
      </w:pPr>
      <w:rPr>
        <w:rFonts w:ascii="Arial (W1)" w:hAnsi="Arial (W1)"/>
        <w:b w:val="0"/>
        <w:i w:val="0"/>
        <w:color w:val="auto"/>
        <w:sz w:val="16"/>
        <w:szCs w:val="16"/>
      </w:rPr>
    </w:lvl>
    <w:lvl w:ilvl="4">
      <w:start w:val="3"/>
      <w:numFmt w:val="decimal"/>
      <w:lvlText w:val="%5)"/>
      <w:lvlJc w:val="left"/>
      <w:pPr>
        <w:tabs>
          <w:tab w:val="num" w:pos="3524"/>
        </w:tabs>
        <w:ind w:left="3524" w:hanging="284"/>
      </w:pPr>
      <w:rPr>
        <w:b w:val="0"/>
        <w:i w:val="0"/>
        <w:color w:val="auto"/>
        <w:sz w:val="16"/>
        <w:szCs w:val="16"/>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00000FA"/>
    <w:multiLevelType w:val="singleLevel"/>
    <w:tmpl w:val="000000FA"/>
    <w:name w:val="WW8Num253"/>
    <w:lvl w:ilvl="0">
      <w:start w:val="1"/>
      <w:numFmt w:val="decimal"/>
      <w:lvlText w:val="%1."/>
      <w:lvlJc w:val="left"/>
      <w:pPr>
        <w:tabs>
          <w:tab w:val="num" w:pos="284"/>
        </w:tabs>
        <w:ind w:left="284" w:hanging="284"/>
      </w:pPr>
    </w:lvl>
  </w:abstractNum>
  <w:abstractNum w:abstractNumId="55">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56">
    <w:nsid w:val="00000106"/>
    <w:multiLevelType w:val="singleLevel"/>
    <w:tmpl w:val="00000106"/>
    <w:name w:val="WW8Num265"/>
    <w:lvl w:ilvl="0">
      <w:start w:val="1"/>
      <w:numFmt w:val="lowerLetter"/>
      <w:lvlText w:val="%1)"/>
      <w:lvlJc w:val="left"/>
      <w:pPr>
        <w:tabs>
          <w:tab w:val="num" w:pos="340"/>
        </w:tabs>
        <w:ind w:left="340" w:hanging="340"/>
      </w:pPr>
      <w:rPr>
        <w:rFonts w:ascii="Arial (W1)" w:hAnsi="Arial (W1)"/>
        <w:b w:val="0"/>
        <w:i w:val="0"/>
        <w:color w:val="auto"/>
        <w:sz w:val="16"/>
        <w:szCs w:val="16"/>
      </w:rPr>
    </w:lvl>
  </w:abstractNum>
  <w:abstractNum w:abstractNumId="57">
    <w:nsid w:val="00000108"/>
    <w:multiLevelType w:val="singleLevel"/>
    <w:tmpl w:val="00000108"/>
    <w:name w:val="WW8Num267"/>
    <w:lvl w:ilvl="0">
      <w:start w:val="1"/>
      <w:numFmt w:val="bullet"/>
      <w:lvlText w:val="o"/>
      <w:lvlJc w:val="left"/>
      <w:pPr>
        <w:tabs>
          <w:tab w:val="num" w:pos="720"/>
        </w:tabs>
        <w:ind w:left="720" w:hanging="360"/>
      </w:pPr>
      <w:rPr>
        <w:rFonts w:ascii="Courier New" w:hAnsi="Courier New"/>
      </w:rPr>
    </w:lvl>
  </w:abstractNum>
  <w:abstractNum w:abstractNumId="58">
    <w:nsid w:val="00000110"/>
    <w:multiLevelType w:val="singleLevel"/>
    <w:tmpl w:val="00000110"/>
    <w:name w:val="WW8Num275"/>
    <w:lvl w:ilvl="0">
      <w:start w:val="1"/>
      <w:numFmt w:val="decimal"/>
      <w:lvlText w:val="%1."/>
      <w:lvlJc w:val="left"/>
      <w:pPr>
        <w:tabs>
          <w:tab w:val="num" w:pos="284"/>
        </w:tabs>
        <w:ind w:left="284" w:hanging="284"/>
      </w:pPr>
    </w:lvl>
  </w:abstractNum>
  <w:abstractNum w:abstractNumId="59">
    <w:nsid w:val="00000111"/>
    <w:multiLevelType w:val="singleLevel"/>
    <w:tmpl w:val="00000111"/>
    <w:name w:val="WW8Num277"/>
    <w:lvl w:ilvl="0">
      <w:start w:val="1"/>
      <w:numFmt w:val="decimal"/>
      <w:lvlText w:val="%1."/>
      <w:lvlJc w:val="left"/>
      <w:pPr>
        <w:tabs>
          <w:tab w:val="num" w:pos="284"/>
        </w:tabs>
        <w:ind w:left="284" w:hanging="284"/>
      </w:pPr>
    </w:lvl>
  </w:abstractNum>
  <w:abstractNum w:abstractNumId="60">
    <w:nsid w:val="00000112"/>
    <w:multiLevelType w:val="singleLevel"/>
    <w:tmpl w:val="00000112"/>
    <w:name w:val="WW8Num279"/>
    <w:lvl w:ilvl="0">
      <w:start w:val="1"/>
      <w:numFmt w:val="decimal"/>
      <w:lvlText w:val="%1."/>
      <w:lvlJc w:val="left"/>
      <w:pPr>
        <w:tabs>
          <w:tab w:val="num" w:pos="284"/>
        </w:tabs>
        <w:ind w:left="284" w:hanging="284"/>
      </w:pPr>
    </w:lvl>
  </w:abstractNum>
  <w:abstractNum w:abstractNumId="61">
    <w:nsid w:val="00000113"/>
    <w:multiLevelType w:val="singleLevel"/>
    <w:tmpl w:val="00000113"/>
    <w:name w:val="WW8Num280"/>
    <w:lvl w:ilvl="0">
      <w:start w:val="1"/>
      <w:numFmt w:val="lowerLetter"/>
      <w:lvlText w:val="%1)"/>
      <w:lvlJc w:val="left"/>
      <w:pPr>
        <w:tabs>
          <w:tab w:val="num" w:pos="2330"/>
        </w:tabs>
        <w:ind w:left="2310" w:hanging="340"/>
      </w:pPr>
    </w:lvl>
  </w:abstractNum>
  <w:abstractNum w:abstractNumId="62">
    <w:nsid w:val="0000011F"/>
    <w:multiLevelType w:val="singleLevel"/>
    <w:tmpl w:val="0000011F"/>
    <w:name w:val="WW8Num293"/>
    <w:lvl w:ilvl="0">
      <w:start w:val="1"/>
      <w:numFmt w:val="decimal"/>
      <w:lvlText w:val="%1."/>
      <w:lvlJc w:val="left"/>
      <w:pPr>
        <w:tabs>
          <w:tab w:val="num" w:pos="284"/>
        </w:tabs>
        <w:ind w:left="284" w:hanging="284"/>
      </w:pPr>
    </w:lvl>
  </w:abstractNum>
  <w:abstractNum w:abstractNumId="63">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64">
    <w:nsid w:val="00000123"/>
    <w:multiLevelType w:val="singleLevel"/>
    <w:tmpl w:val="00000123"/>
    <w:name w:val="WW8Num297"/>
    <w:lvl w:ilvl="0">
      <w:start w:val="1"/>
      <w:numFmt w:val="decimal"/>
      <w:lvlText w:val="%1."/>
      <w:lvlJc w:val="left"/>
      <w:pPr>
        <w:tabs>
          <w:tab w:val="num" w:pos="284"/>
        </w:tabs>
        <w:ind w:left="284" w:hanging="284"/>
      </w:pPr>
    </w:lvl>
  </w:abstractNum>
  <w:abstractNum w:abstractNumId="65">
    <w:nsid w:val="00000126"/>
    <w:multiLevelType w:val="singleLevel"/>
    <w:tmpl w:val="00000126"/>
    <w:name w:val="WW8Num300"/>
    <w:lvl w:ilvl="0">
      <w:start w:val="1"/>
      <w:numFmt w:val="decimal"/>
      <w:lvlText w:val="%1."/>
      <w:lvlJc w:val="left"/>
      <w:pPr>
        <w:tabs>
          <w:tab w:val="num" w:pos="284"/>
        </w:tabs>
        <w:ind w:left="284" w:hanging="284"/>
      </w:pPr>
    </w:lvl>
  </w:abstractNum>
  <w:abstractNum w:abstractNumId="66">
    <w:nsid w:val="00000139"/>
    <w:multiLevelType w:val="singleLevel"/>
    <w:tmpl w:val="00000139"/>
    <w:name w:val="WW8Num319"/>
    <w:lvl w:ilvl="0">
      <w:start w:val="1"/>
      <w:numFmt w:val="decimal"/>
      <w:lvlText w:val="%1."/>
      <w:lvlJc w:val="left"/>
      <w:pPr>
        <w:tabs>
          <w:tab w:val="num" w:pos="284"/>
        </w:tabs>
        <w:ind w:left="284" w:hanging="284"/>
      </w:pPr>
    </w:lvl>
  </w:abstractNum>
  <w:abstractNum w:abstractNumId="67">
    <w:nsid w:val="0000013B"/>
    <w:multiLevelType w:val="singleLevel"/>
    <w:tmpl w:val="0000013B"/>
    <w:name w:val="WW8Num321"/>
    <w:lvl w:ilvl="0">
      <w:start w:val="2"/>
      <w:numFmt w:val="decimal"/>
      <w:lvlText w:val="%1."/>
      <w:lvlJc w:val="left"/>
      <w:pPr>
        <w:tabs>
          <w:tab w:val="num" w:pos="284"/>
        </w:tabs>
        <w:ind w:left="284" w:hanging="284"/>
      </w:pPr>
    </w:lvl>
  </w:abstractNum>
  <w:abstractNum w:abstractNumId="68">
    <w:nsid w:val="0000013F"/>
    <w:multiLevelType w:val="singleLevel"/>
    <w:tmpl w:val="0000013F"/>
    <w:name w:val="WW8Num325"/>
    <w:lvl w:ilvl="0">
      <w:start w:val="1"/>
      <w:numFmt w:val="lowerLetter"/>
      <w:lvlText w:val="%1)"/>
      <w:lvlJc w:val="left"/>
      <w:pPr>
        <w:tabs>
          <w:tab w:val="num" w:pos="284"/>
        </w:tabs>
        <w:ind w:left="284" w:hanging="284"/>
      </w:pPr>
      <w:rPr>
        <w:rFonts w:ascii="Arial (W1)" w:hAnsi="Arial (W1)"/>
        <w:b w:val="0"/>
        <w:i w:val="0"/>
        <w:color w:val="auto"/>
        <w:sz w:val="16"/>
        <w:szCs w:val="16"/>
      </w:rPr>
    </w:lvl>
  </w:abstractNum>
  <w:abstractNum w:abstractNumId="69">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70">
    <w:nsid w:val="00000143"/>
    <w:multiLevelType w:val="singleLevel"/>
    <w:tmpl w:val="00000143"/>
    <w:name w:val="WW8Num329"/>
    <w:lvl w:ilvl="0">
      <w:start w:val="1"/>
      <w:numFmt w:val="decimal"/>
      <w:lvlText w:val="%1."/>
      <w:lvlJc w:val="left"/>
      <w:pPr>
        <w:tabs>
          <w:tab w:val="num" w:pos="284"/>
        </w:tabs>
        <w:ind w:left="284" w:hanging="284"/>
      </w:pPr>
    </w:lvl>
  </w:abstractNum>
  <w:abstractNum w:abstractNumId="71">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72">
    <w:nsid w:val="0000014C"/>
    <w:multiLevelType w:val="singleLevel"/>
    <w:tmpl w:val="0000014C"/>
    <w:name w:val="WW8Num338"/>
    <w:lvl w:ilvl="0">
      <w:start w:val="1"/>
      <w:numFmt w:val="decimal"/>
      <w:lvlText w:val="%1."/>
      <w:lvlJc w:val="left"/>
      <w:pPr>
        <w:tabs>
          <w:tab w:val="num" w:pos="284"/>
        </w:tabs>
        <w:ind w:left="284" w:hanging="284"/>
      </w:pPr>
    </w:lvl>
  </w:abstractNum>
  <w:abstractNum w:abstractNumId="73">
    <w:nsid w:val="0000014F"/>
    <w:multiLevelType w:val="multilevel"/>
    <w:tmpl w:val="0000014F"/>
    <w:name w:val="WW8Num341"/>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0000154"/>
    <w:multiLevelType w:val="singleLevel"/>
    <w:tmpl w:val="00000154"/>
    <w:name w:val="WW8Num346"/>
    <w:lvl w:ilvl="0">
      <w:start w:val="2"/>
      <w:numFmt w:val="decimal"/>
      <w:lvlText w:val="%1."/>
      <w:lvlJc w:val="left"/>
      <w:pPr>
        <w:tabs>
          <w:tab w:val="num" w:pos="284"/>
        </w:tabs>
        <w:ind w:left="284" w:hanging="284"/>
      </w:pPr>
    </w:lvl>
  </w:abstractNum>
  <w:abstractNum w:abstractNumId="75">
    <w:nsid w:val="0000015B"/>
    <w:multiLevelType w:val="singleLevel"/>
    <w:tmpl w:val="0000015B"/>
    <w:name w:val="WW8Num353"/>
    <w:lvl w:ilvl="0">
      <w:start w:val="4"/>
      <w:numFmt w:val="decimal"/>
      <w:lvlText w:val="%1."/>
      <w:lvlJc w:val="left"/>
      <w:pPr>
        <w:tabs>
          <w:tab w:val="num" w:pos="284"/>
        </w:tabs>
        <w:ind w:left="284" w:hanging="284"/>
      </w:pPr>
    </w:lvl>
  </w:abstractNum>
  <w:abstractNum w:abstractNumId="76">
    <w:nsid w:val="00000164"/>
    <w:multiLevelType w:val="singleLevel"/>
    <w:tmpl w:val="00000164"/>
    <w:name w:val="WW8Num363"/>
    <w:lvl w:ilvl="0">
      <w:start w:val="5"/>
      <w:numFmt w:val="decimal"/>
      <w:lvlText w:val="%1."/>
      <w:lvlJc w:val="left"/>
      <w:pPr>
        <w:tabs>
          <w:tab w:val="num" w:pos="284"/>
        </w:tabs>
        <w:ind w:left="284" w:hanging="284"/>
      </w:pPr>
    </w:lvl>
  </w:abstractNum>
  <w:abstractNum w:abstractNumId="77">
    <w:nsid w:val="00000169"/>
    <w:multiLevelType w:val="singleLevel"/>
    <w:tmpl w:val="00000169"/>
    <w:name w:val="WW8Num368"/>
    <w:lvl w:ilvl="0">
      <w:start w:val="1"/>
      <w:numFmt w:val="decimal"/>
      <w:lvlText w:val="%1."/>
      <w:lvlJc w:val="left"/>
      <w:pPr>
        <w:tabs>
          <w:tab w:val="num" w:pos="284"/>
        </w:tabs>
        <w:ind w:left="284" w:hanging="284"/>
      </w:pPr>
    </w:lvl>
  </w:abstractNum>
  <w:abstractNum w:abstractNumId="78">
    <w:nsid w:val="0000016C"/>
    <w:multiLevelType w:val="multilevel"/>
    <w:tmpl w:val="0000016C"/>
    <w:name w:val="WW8Num371"/>
    <w:lvl w:ilvl="0">
      <w:start w:val="1"/>
      <w:numFmt w:val="decimal"/>
      <w:lvlText w:val="%1."/>
      <w:lvlJc w:val="left"/>
      <w:pPr>
        <w:tabs>
          <w:tab w:val="num" w:pos="1134"/>
        </w:tabs>
        <w:ind w:left="1134" w:hanging="283"/>
      </w:pPr>
    </w:lvl>
    <w:lvl w:ilvl="1">
      <w:start w:val="1"/>
      <w:numFmt w:val="upperRoman"/>
      <w:lvlText w:val="%2."/>
      <w:lvlJc w:val="right"/>
      <w:pPr>
        <w:tabs>
          <w:tab w:val="num" w:pos="1260"/>
        </w:tabs>
        <w:ind w:left="1260" w:hanging="180"/>
      </w:pPr>
    </w:lvl>
    <w:lvl w:ilvl="2">
      <w:start w:val="3"/>
      <w:numFmt w:val="lowerLetter"/>
      <w:lvlText w:val="%3)"/>
      <w:lvlJc w:val="left"/>
      <w:pPr>
        <w:tabs>
          <w:tab w:val="num" w:pos="1134"/>
        </w:tabs>
        <w:ind w:left="1134" w:firstLine="0"/>
      </w:pPr>
      <w:rPr>
        <w:rFonts w:ascii="Arial (W1)" w:hAnsi="Arial (W1)"/>
        <w:b w:val="0"/>
        <w:i w:val="0"/>
        <w:color w:val="auto"/>
        <w:sz w:val="16"/>
        <w:szCs w:val="16"/>
      </w:rPr>
    </w:lvl>
    <w:lvl w:ilvl="3">
      <w:start w:val="1"/>
      <w:numFmt w:val="decimal"/>
      <w:lvlText w:val="%4."/>
      <w:lvlJc w:val="left"/>
      <w:pPr>
        <w:tabs>
          <w:tab w:val="num" w:pos="2803"/>
        </w:tabs>
        <w:ind w:left="2803" w:hanging="283"/>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nsid w:val="00000173"/>
    <w:multiLevelType w:val="multilevel"/>
    <w:tmpl w:val="00000173"/>
    <w:name w:val="WW8Num378"/>
    <w:lvl w:ilvl="0">
      <w:start w:val="1"/>
      <w:numFmt w:val="lowerLetter"/>
      <w:lvlText w:val="%1)"/>
      <w:lvlJc w:val="left"/>
      <w:pPr>
        <w:tabs>
          <w:tab w:val="num" w:pos="1080"/>
        </w:tabs>
        <w:ind w:left="1080" w:firstLine="0"/>
      </w:pPr>
      <w:rPr>
        <w:rFonts w:ascii="Arial (W1)" w:hAnsi="Arial (W1)"/>
        <w:b w:val="0"/>
        <w:i w:val="0"/>
        <w:color w:val="auto"/>
        <w:sz w:val="16"/>
        <w:szCs w:val="16"/>
      </w:rPr>
    </w:lvl>
    <w:lvl w:ilvl="1">
      <w:start w:val="8"/>
      <w:numFmt w:val="decimal"/>
      <w:lvlText w:val="%2."/>
      <w:lvlJc w:val="left"/>
      <w:pPr>
        <w:tabs>
          <w:tab w:val="num" w:pos="284"/>
        </w:tabs>
        <w:ind w:left="284" w:hanging="284"/>
      </w:pPr>
      <w:rPr>
        <w:b w:val="0"/>
        <w:i w:val="0"/>
        <w:color w:val="auto"/>
        <w:sz w:val="16"/>
        <w:szCs w:val="16"/>
      </w:rPr>
    </w:lvl>
    <w:lvl w:ilvl="2">
      <w:start w:val="1"/>
      <w:numFmt w:val="lowerLetter"/>
      <w:lvlText w:val="%3)"/>
      <w:lvlJc w:val="left"/>
      <w:pPr>
        <w:tabs>
          <w:tab w:val="num" w:pos="1980"/>
        </w:tabs>
        <w:ind w:left="1980" w:firstLine="0"/>
      </w:pPr>
      <w:rPr>
        <w:rFonts w:ascii="Arial (W1)" w:hAnsi="Arial (W1)"/>
        <w:b w:val="0"/>
        <w:i w:val="0"/>
        <w:color w:val="auto"/>
        <w:sz w:val="16"/>
        <w:szCs w:val="16"/>
      </w:rPr>
    </w:lvl>
    <w:lvl w:ilvl="3">
      <w:start w:val="1"/>
      <w:numFmt w:val="upperLetter"/>
      <w:lvlText w:val="%4."/>
      <w:lvlJc w:val="left"/>
      <w:pPr>
        <w:tabs>
          <w:tab w:val="num" w:pos="2520"/>
        </w:tabs>
        <w:ind w:left="2520" w:firstLine="0"/>
      </w:pPr>
      <w:rPr>
        <w:b w:val="0"/>
        <w:i w:val="0"/>
        <w:color w:val="auto"/>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0000174"/>
    <w:multiLevelType w:val="singleLevel"/>
    <w:tmpl w:val="00000174"/>
    <w:name w:val="WW8Num379"/>
    <w:lvl w:ilvl="0">
      <w:start w:val="1"/>
      <w:numFmt w:val="decimal"/>
      <w:lvlText w:val="%1."/>
      <w:lvlJc w:val="left"/>
      <w:pPr>
        <w:tabs>
          <w:tab w:val="num" w:pos="284"/>
        </w:tabs>
        <w:ind w:left="284" w:hanging="284"/>
      </w:pPr>
    </w:lvl>
  </w:abstractNum>
  <w:abstractNum w:abstractNumId="81">
    <w:nsid w:val="00000175"/>
    <w:multiLevelType w:val="singleLevel"/>
    <w:tmpl w:val="00000175"/>
    <w:name w:val="WW8Num380"/>
    <w:lvl w:ilvl="0">
      <w:start w:val="1"/>
      <w:numFmt w:val="decimal"/>
      <w:lvlText w:val="%1."/>
      <w:lvlJc w:val="left"/>
      <w:pPr>
        <w:tabs>
          <w:tab w:val="num" w:pos="284"/>
        </w:tabs>
        <w:ind w:left="284" w:hanging="284"/>
      </w:pPr>
    </w:lvl>
  </w:abstractNum>
  <w:abstractNum w:abstractNumId="82">
    <w:nsid w:val="00000176"/>
    <w:multiLevelType w:val="singleLevel"/>
    <w:tmpl w:val="00000176"/>
    <w:name w:val="WW8Num381"/>
    <w:lvl w:ilvl="0">
      <w:start w:val="1"/>
      <w:numFmt w:val="decimal"/>
      <w:lvlText w:val="%1."/>
      <w:lvlJc w:val="left"/>
      <w:pPr>
        <w:tabs>
          <w:tab w:val="num" w:pos="284"/>
        </w:tabs>
        <w:ind w:left="284" w:hanging="284"/>
      </w:pPr>
    </w:lvl>
  </w:abstractNum>
  <w:abstractNum w:abstractNumId="83">
    <w:nsid w:val="0000017E"/>
    <w:multiLevelType w:val="singleLevel"/>
    <w:tmpl w:val="0000017E"/>
    <w:name w:val="WW8Num389"/>
    <w:lvl w:ilvl="0">
      <w:start w:val="5"/>
      <w:numFmt w:val="decimal"/>
      <w:lvlText w:val="%1."/>
      <w:lvlJc w:val="left"/>
      <w:pPr>
        <w:tabs>
          <w:tab w:val="num" w:pos="284"/>
        </w:tabs>
        <w:ind w:left="284" w:hanging="284"/>
      </w:pPr>
    </w:lvl>
  </w:abstractNum>
  <w:abstractNum w:abstractNumId="84">
    <w:nsid w:val="00000184"/>
    <w:multiLevelType w:val="singleLevel"/>
    <w:tmpl w:val="00000184"/>
    <w:name w:val="WW8Num396"/>
    <w:lvl w:ilvl="0">
      <w:start w:val="1"/>
      <w:numFmt w:val="decimal"/>
      <w:lvlText w:val="%1."/>
      <w:lvlJc w:val="left"/>
      <w:pPr>
        <w:tabs>
          <w:tab w:val="num" w:pos="284"/>
        </w:tabs>
        <w:ind w:left="284" w:hanging="284"/>
      </w:pPr>
    </w:lvl>
  </w:abstractNum>
  <w:abstractNum w:abstractNumId="85">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87">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88">
    <w:nsid w:val="000001A4"/>
    <w:multiLevelType w:val="singleLevel"/>
    <w:tmpl w:val="000001A4"/>
    <w:name w:val="WW8Num428"/>
    <w:lvl w:ilvl="0">
      <w:start w:val="2"/>
      <w:numFmt w:val="decimal"/>
      <w:lvlText w:val="%1."/>
      <w:lvlJc w:val="left"/>
      <w:pPr>
        <w:tabs>
          <w:tab w:val="num" w:pos="284"/>
        </w:tabs>
        <w:ind w:left="284" w:hanging="284"/>
      </w:pPr>
    </w:lvl>
  </w:abstractNum>
  <w:abstractNum w:abstractNumId="89">
    <w:nsid w:val="000001A5"/>
    <w:multiLevelType w:val="multilevel"/>
    <w:tmpl w:val="000001A5"/>
    <w:name w:val="WW8Num429"/>
    <w:lvl w:ilvl="0">
      <w:start w:val="6"/>
      <w:numFmt w:val="decimal"/>
      <w:lvlText w:val="%1)"/>
      <w:lvlJc w:val="left"/>
      <w:pPr>
        <w:tabs>
          <w:tab w:val="num" w:pos="3163"/>
        </w:tabs>
        <w:ind w:left="3163" w:hanging="360"/>
      </w:pPr>
      <w:rPr>
        <w:rFonts w:ascii="Arial" w:hAnsi="Arial"/>
        <w:b w:val="0"/>
        <w:i w:val="0"/>
        <w:sz w:val="16"/>
        <w:szCs w:val="16"/>
      </w:rPr>
    </w:lvl>
    <w:lvl w:ilvl="1">
      <w:start w:val="1"/>
      <w:numFmt w:val="lowerLetter"/>
      <w:lvlText w:val="%2)"/>
      <w:lvlJc w:val="left"/>
      <w:pPr>
        <w:tabs>
          <w:tab w:val="num" w:pos="1080"/>
        </w:tabs>
        <w:ind w:left="1080" w:firstLine="0"/>
      </w:pPr>
      <w:rPr>
        <w:rFonts w:ascii="Arial (W1)" w:hAnsi="Arial (W1)"/>
        <w:b w:val="0"/>
        <w:i w:val="0"/>
        <w:color w:val="auto"/>
        <w:sz w:val="16"/>
        <w:szCs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nsid w:val="000001A7"/>
    <w:multiLevelType w:val="singleLevel"/>
    <w:tmpl w:val="000001A7"/>
    <w:name w:val="WW8Num431"/>
    <w:lvl w:ilvl="0">
      <w:start w:val="1"/>
      <w:numFmt w:val="decimal"/>
      <w:lvlText w:val="%1."/>
      <w:lvlJc w:val="left"/>
      <w:pPr>
        <w:tabs>
          <w:tab w:val="num" w:pos="284"/>
        </w:tabs>
        <w:ind w:left="284" w:hanging="284"/>
      </w:pPr>
    </w:lvl>
  </w:abstractNum>
  <w:abstractNum w:abstractNumId="91">
    <w:nsid w:val="000001AD"/>
    <w:multiLevelType w:val="singleLevel"/>
    <w:tmpl w:val="000001AD"/>
    <w:name w:val="WW8Num437"/>
    <w:lvl w:ilvl="0">
      <w:start w:val="1"/>
      <w:numFmt w:val="decimal"/>
      <w:lvlText w:val="%1."/>
      <w:lvlJc w:val="left"/>
      <w:pPr>
        <w:tabs>
          <w:tab w:val="num" w:pos="284"/>
        </w:tabs>
        <w:ind w:left="284" w:hanging="284"/>
      </w:pPr>
    </w:lvl>
  </w:abstractNum>
  <w:abstractNum w:abstractNumId="92">
    <w:nsid w:val="000001B5"/>
    <w:multiLevelType w:val="singleLevel"/>
    <w:tmpl w:val="000001B5"/>
    <w:name w:val="WW8Num445"/>
    <w:lvl w:ilvl="0">
      <w:start w:val="1"/>
      <w:numFmt w:val="decimal"/>
      <w:lvlText w:val="%1."/>
      <w:lvlJc w:val="left"/>
      <w:pPr>
        <w:tabs>
          <w:tab w:val="num" w:pos="284"/>
        </w:tabs>
        <w:ind w:left="284" w:hanging="284"/>
      </w:pPr>
    </w:lvl>
  </w:abstractNum>
  <w:abstractNum w:abstractNumId="93">
    <w:nsid w:val="000001B6"/>
    <w:multiLevelType w:val="singleLevel"/>
    <w:tmpl w:val="000001B6"/>
    <w:name w:val="WW8Num446"/>
    <w:lvl w:ilvl="0">
      <w:start w:val="1"/>
      <w:numFmt w:val="decimal"/>
      <w:lvlText w:val="%1."/>
      <w:lvlJc w:val="left"/>
      <w:pPr>
        <w:tabs>
          <w:tab w:val="num" w:pos="284"/>
        </w:tabs>
        <w:ind w:left="284" w:hanging="284"/>
      </w:pPr>
    </w:lvl>
  </w:abstractNum>
  <w:abstractNum w:abstractNumId="94">
    <w:nsid w:val="000001B8"/>
    <w:multiLevelType w:val="singleLevel"/>
    <w:tmpl w:val="000001B8"/>
    <w:name w:val="WW8Num448"/>
    <w:lvl w:ilvl="0">
      <w:start w:val="2"/>
      <w:numFmt w:val="decimal"/>
      <w:lvlText w:val="%1."/>
      <w:lvlJc w:val="left"/>
      <w:pPr>
        <w:tabs>
          <w:tab w:val="num" w:pos="284"/>
        </w:tabs>
        <w:ind w:left="284" w:hanging="284"/>
      </w:pPr>
    </w:lvl>
  </w:abstractNum>
  <w:abstractNum w:abstractNumId="95">
    <w:nsid w:val="13393020"/>
    <w:multiLevelType w:val="hybridMultilevel"/>
    <w:tmpl w:val="DE620690"/>
    <w:name w:val="WW8Num36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6">
    <w:nsid w:val="2CFE518F"/>
    <w:multiLevelType w:val="singleLevel"/>
    <w:tmpl w:val="8B0CE182"/>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97">
    <w:nsid w:val="33DB066F"/>
    <w:multiLevelType w:val="hybridMultilevel"/>
    <w:tmpl w:val="F88CD1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8">
    <w:nsid w:val="388F0CD5"/>
    <w:multiLevelType w:val="hybridMultilevel"/>
    <w:tmpl w:val="D98AFCAC"/>
    <w:name w:val="WW8Num362"/>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99">
    <w:nsid w:val="4C1867C0"/>
    <w:multiLevelType w:val="hybridMultilevel"/>
    <w:tmpl w:val="DC40135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0">
    <w:nsid w:val="50911077"/>
    <w:multiLevelType w:val="hybridMultilevel"/>
    <w:tmpl w:val="948C4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1">
    <w:nsid w:val="73BD7160"/>
    <w:multiLevelType w:val="hybridMultilevel"/>
    <w:tmpl w:val="9BC8DF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56"/>
  </w:num>
  <w:num w:numId="3">
    <w:abstractNumId w:val="0"/>
  </w:num>
  <w:num w:numId="4">
    <w:abstractNumId w:val="62"/>
  </w:num>
  <w:num w:numId="5">
    <w:abstractNumId w:val="99"/>
  </w:num>
  <w:num w:numId="6">
    <w:abstractNumId w:val="95"/>
  </w:num>
  <w:num w:numId="7">
    <w:abstractNumId w:val="101"/>
  </w:num>
  <w:num w:numId="8">
    <w:abstractNumId w:val="100"/>
  </w:num>
  <w:num w:numId="9">
    <w:abstractNumId w:val="97"/>
  </w:num>
  <w:num w:numId="10">
    <w:abstractNumId w:val="27"/>
  </w:num>
  <w:num w:numId="11">
    <w:abstractNumId w:val="38"/>
  </w:num>
  <w:num w:numId="12">
    <w:abstractNumId w:val="64"/>
  </w:num>
  <w:num w:numId="13">
    <w:abstractNumId w:val="77"/>
  </w:num>
  <w:num w:numId="14">
    <w:abstractNumId w:val="90"/>
    <w:lvlOverride w:ilvl="0">
      <w:startOverride w:val="1"/>
    </w:lvlOverride>
  </w:num>
  <w:num w:numId="15">
    <w:abstractNumId w:val="69"/>
    <w:lvlOverride w:ilvl="0">
      <w:startOverride w:val="1"/>
    </w:lvlOverride>
  </w:num>
  <w:num w:numId="16">
    <w:abstractNumId w:val="52"/>
    <w:lvlOverride w:ilvl="0">
      <w:startOverride w:val="1"/>
    </w:lvlOverride>
  </w:num>
  <w:num w:numId="17">
    <w:abstractNumId w:val="3"/>
    <w:lvlOverride w:ilvl="0">
      <w:startOverride w:val="1"/>
    </w:lvlOverride>
  </w:num>
  <w:num w:numId="18">
    <w:abstractNumId w:val="93"/>
    <w:lvlOverride w:ilvl="0">
      <w:startOverride w:val="1"/>
    </w:lvlOverride>
  </w:num>
  <w:num w:numId="19">
    <w:abstractNumId w:val="42"/>
    <w:lvlOverride w:ilvl="0">
      <w:startOverride w:val="1"/>
    </w:lvlOverride>
  </w:num>
  <w:num w:numId="20">
    <w:abstractNumId w:val="87"/>
    <w:lvlOverride w:ilvl="0">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5"/>
    <w:lvlOverride w:ilvl="0">
      <w:startOverride w:val="2"/>
    </w:lvlOverride>
  </w:num>
  <w:num w:numId="23">
    <w:abstractNumId w:val="41"/>
    <w:lvlOverride w:ilvl="0">
      <w:startOverride w:val="1"/>
    </w:lvlOverride>
  </w:num>
  <w:num w:numId="24">
    <w:abstractNumId w:val="17"/>
    <w:lvlOverride w:ilvl="0">
      <w:startOverride w:val="1"/>
    </w:lvlOverride>
  </w:num>
  <w:num w:numId="25">
    <w:abstractNumId w:val="80"/>
    <w:lvlOverride w:ilvl="0">
      <w:startOverride w:val="1"/>
    </w:lvlOverride>
  </w:num>
  <w:num w:numId="26">
    <w:abstractNumId w:val="24"/>
    <w:lvlOverride w:ilvl="0">
      <w:startOverride w:val="1"/>
    </w:lvlOverride>
  </w:num>
  <w:num w:numId="27">
    <w:abstractNumId w:val="81"/>
    <w:lvlOverride w:ilvl="0">
      <w:startOverride w:val="1"/>
    </w:lvlOverride>
  </w:num>
  <w:num w:numId="28">
    <w:abstractNumId w:val="4"/>
    <w:lvlOverride w:ilvl="0">
      <w:startOverride w:val="1"/>
    </w:lvlOverride>
  </w:num>
  <w:num w:numId="29">
    <w:abstractNumId w:val="35"/>
    <w:lvlOverride w:ilvl="0">
      <w:startOverride w:val="1"/>
    </w:lvlOverride>
  </w:num>
  <w:num w:numId="3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num>
  <w:num w:numId="32">
    <w:abstractNumId w:val="3"/>
  </w:num>
  <w:num w:numId="33">
    <w:abstractNumId w:val="15"/>
  </w:num>
  <w:num w:numId="34">
    <w:abstractNumId w:val="42"/>
  </w:num>
  <w:num w:numId="35">
    <w:abstractNumId w:val="52"/>
  </w:num>
  <w:num w:numId="36">
    <w:abstractNumId w:val="55"/>
  </w:num>
  <w:num w:numId="37">
    <w:abstractNumId w:val="69"/>
  </w:num>
  <w:num w:numId="38">
    <w:abstractNumId w:val="87"/>
  </w:num>
  <w:num w:numId="39">
    <w:abstractNumId w:val="90"/>
  </w:num>
  <w:num w:numId="40">
    <w:abstractNumId w:val="4"/>
  </w:num>
  <w:num w:numId="41">
    <w:abstractNumId w:val="35"/>
  </w:num>
  <w:num w:numId="42">
    <w:abstractNumId w:val="81"/>
  </w:num>
  <w:num w:numId="43">
    <w:abstractNumId w:val="8"/>
  </w:num>
  <w:num w:numId="44">
    <w:abstractNumId w:val="85"/>
  </w:num>
  <w:num w:numId="45">
    <w:abstractNumId w:val="71"/>
    <w:lvlOverride w:ilvl="0">
      <w:startOverride w:val="1"/>
    </w:lvlOverride>
  </w:num>
  <w:num w:numId="46">
    <w:abstractNumId w:val="45"/>
    <w:lvlOverride w:ilvl="0">
      <w:startOverride w:val="1"/>
    </w:lvlOverride>
  </w:num>
  <w:num w:numId="47">
    <w:abstractNumId w:val="63"/>
    <w:lvlOverride w:ilvl="0">
      <w:startOverride w:val="1"/>
    </w:lvlOverride>
  </w:num>
  <w:num w:numId="48">
    <w:abstractNumId w:val="86"/>
    <w:lvlOverride w:ilvl="0">
      <w:startOverride w:val="1"/>
    </w:lvlOverride>
  </w:num>
  <w:num w:numId="49">
    <w:abstractNumId w:val="40"/>
    <w:lvlOverride w:ilvl="0">
      <w:startOverride w:val="1"/>
    </w:lvlOverride>
  </w:num>
  <w:num w:numId="50">
    <w:abstractNumId w:val="9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79"/>
    <w:rsid w:val="00037270"/>
    <w:rsid w:val="000977DA"/>
    <w:rsid w:val="000A5D5C"/>
    <w:rsid w:val="000C746C"/>
    <w:rsid w:val="001005CC"/>
    <w:rsid w:val="001061D9"/>
    <w:rsid w:val="00127D35"/>
    <w:rsid w:val="00133054"/>
    <w:rsid w:val="00174E3D"/>
    <w:rsid w:val="00197C31"/>
    <w:rsid w:val="001B482A"/>
    <w:rsid w:val="001D505A"/>
    <w:rsid w:val="001E2F30"/>
    <w:rsid w:val="001E5B97"/>
    <w:rsid w:val="001F74D3"/>
    <w:rsid w:val="00204519"/>
    <w:rsid w:val="00221A6C"/>
    <w:rsid w:val="00231FD9"/>
    <w:rsid w:val="00234131"/>
    <w:rsid w:val="00247C3C"/>
    <w:rsid w:val="00263EF6"/>
    <w:rsid w:val="00267D3B"/>
    <w:rsid w:val="00293124"/>
    <w:rsid w:val="002A41AE"/>
    <w:rsid w:val="00320E75"/>
    <w:rsid w:val="00346B26"/>
    <w:rsid w:val="00391A3A"/>
    <w:rsid w:val="003A7D22"/>
    <w:rsid w:val="003B02C7"/>
    <w:rsid w:val="00402C01"/>
    <w:rsid w:val="004119CC"/>
    <w:rsid w:val="00442FC0"/>
    <w:rsid w:val="00454418"/>
    <w:rsid w:val="00492437"/>
    <w:rsid w:val="004B166B"/>
    <w:rsid w:val="004F76AA"/>
    <w:rsid w:val="0052741D"/>
    <w:rsid w:val="00542637"/>
    <w:rsid w:val="00574FD7"/>
    <w:rsid w:val="005F61CA"/>
    <w:rsid w:val="00643836"/>
    <w:rsid w:val="006665A0"/>
    <w:rsid w:val="006D24BB"/>
    <w:rsid w:val="00702724"/>
    <w:rsid w:val="00724C6D"/>
    <w:rsid w:val="00757F60"/>
    <w:rsid w:val="0076266A"/>
    <w:rsid w:val="0076499C"/>
    <w:rsid w:val="007B1DFA"/>
    <w:rsid w:val="007C4C58"/>
    <w:rsid w:val="007F2C8B"/>
    <w:rsid w:val="007F5192"/>
    <w:rsid w:val="008055C9"/>
    <w:rsid w:val="008A7C9C"/>
    <w:rsid w:val="008C6EC5"/>
    <w:rsid w:val="008C7E22"/>
    <w:rsid w:val="008E5529"/>
    <w:rsid w:val="008E5FE2"/>
    <w:rsid w:val="008E703C"/>
    <w:rsid w:val="008F3E1E"/>
    <w:rsid w:val="008F48F2"/>
    <w:rsid w:val="009039D4"/>
    <w:rsid w:val="00911FBD"/>
    <w:rsid w:val="00920ED9"/>
    <w:rsid w:val="009411CC"/>
    <w:rsid w:val="009458F1"/>
    <w:rsid w:val="009602DA"/>
    <w:rsid w:val="009908E8"/>
    <w:rsid w:val="009A6725"/>
    <w:rsid w:val="009C3BA3"/>
    <w:rsid w:val="009C5FFE"/>
    <w:rsid w:val="00A17816"/>
    <w:rsid w:val="00A41BB4"/>
    <w:rsid w:val="00A51604"/>
    <w:rsid w:val="00A53B37"/>
    <w:rsid w:val="00A62473"/>
    <w:rsid w:val="00AB60AB"/>
    <w:rsid w:val="00AC7724"/>
    <w:rsid w:val="00B01852"/>
    <w:rsid w:val="00B61F0F"/>
    <w:rsid w:val="00B8048C"/>
    <w:rsid w:val="00BE1600"/>
    <w:rsid w:val="00C11F77"/>
    <w:rsid w:val="00C32482"/>
    <w:rsid w:val="00C35C27"/>
    <w:rsid w:val="00C416D1"/>
    <w:rsid w:val="00C8216E"/>
    <w:rsid w:val="00CB7880"/>
    <w:rsid w:val="00CE0583"/>
    <w:rsid w:val="00CE0A6E"/>
    <w:rsid w:val="00D14F79"/>
    <w:rsid w:val="00D50AEB"/>
    <w:rsid w:val="00DA1EC9"/>
    <w:rsid w:val="00E0477C"/>
    <w:rsid w:val="00E33523"/>
    <w:rsid w:val="00E5642A"/>
    <w:rsid w:val="00ED34BC"/>
    <w:rsid w:val="00EF6BA2"/>
    <w:rsid w:val="00F0093E"/>
    <w:rsid w:val="00F148E8"/>
    <w:rsid w:val="00F153C2"/>
    <w:rsid w:val="00F6569D"/>
    <w:rsid w:val="00F779DA"/>
    <w:rsid w:val="00F93C4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79"/>
    <w:pPr>
      <w:suppressAutoHyphens/>
      <w:spacing w:after="0" w:line="240" w:lineRule="auto"/>
      <w:jc w:val="both"/>
    </w:pPr>
    <w:rPr>
      <w:rFonts w:ascii="Arial" w:eastAsia="Times New Roman" w:hAnsi="Arial" w:cs="CG Times"/>
      <w:sz w:val="20"/>
      <w:szCs w:val="20"/>
      <w:lang w:eastAsia="ar-SA"/>
    </w:rPr>
  </w:style>
  <w:style w:type="paragraph" w:styleId="Ttulo3">
    <w:name w:val="heading 3"/>
    <w:basedOn w:val="Normal"/>
    <w:next w:val="Normal"/>
    <w:link w:val="Ttulo3Car"/>
    <w:qFormat/>
    <w:rsid w:val="0076499C"/>
    <w:pPr>
      <w:keepNext/>
      <w:numPr>
        <w:ilvl w:val="2"/>
        <w:numId w:val="1"/>
      </w:numPr>
      <w:tabs>
        <w:tab w:val="right" w:pos="5616"/>
        <w:tab w:val="right" w:pos="6480"/>
        <w:tab w:val="right" w:pos="7488"/>
        <w:tab w:val="right" w:pos="8352"/>
      </w:tabs>
      <w:ind w:right="2"/>
      <w:outlineLvl w:val="2"/>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1600"/>
    <w:pPr>
      <w:ind w:left="720"/>
      <w:contextualSpacing/>
    </w:pPr>
  </w:style>
  <w:style w:type="character" w:customStyle="1" w:styleId="Ttulo3Car">
    <w:name w:val="Título 3 Car"/>
    <w:basedOn w:val="Fuentedeprrafopredeter"/>
    <w:link w:val="Ttulo3"/>
    <w:rsid w:val="0076499C"/>
    <w:rPr>
      <w:rFonts w:ascii="Arial" w:eastAsia="Times New Roman" w:hAnsi="Arial" w:cs="CG Times"/>
      <w:b/>
      <w:sz w:val="14"/>
      <w:szCs w:val="20"/>
      <w:lang w:val="es-ES_tradnl" w:eastAsia="ar-SA"/>
    </w:rPr>
  </w:style>
  <w:style w:type="paragraph" w:customStyle="1" w:styleId="Textoindependiente21">
    <w:name w:val="Texto independiente 21"/>
    <w:basedOn w:val="Normal"/>
    <w:rsid w:val="0076499C"/>
    <w:pPr>
      <w:overflowPunct w:val="0"/>
      <w:autoSpaceDE w:val="0"/>
      <w:textAlignment w:val="baseline"/>
    </w:pPr>
    <w:rPr>
      <w:sz w:val="16"/>
      <w:lang w:val="es-ES"/>
    </w:rPr>
  </w:style>
  <w:style w:type="paragraph" w:styleId="Encabezado">
    <w:name w:val="header"/>
    <w:basedOn w:val="Normal"/>
    <w:link w:val="EncabezadoCar"/>
    <w:semiHidden/>
    <w:rsid w:val="00911FBD"/>
    <w:pPr>
      <w:tabs>
        <w:tab w:val="center" w:pos="4419"/>
        <w:tab w:val="right" w:pos="8838"/>
      </w:tabs>
    </w:pPr>
  </w:style>
  <w:style w:type="character" w:customStyle="1" w:styleId="EncabezadoCar">
    <w:name w:val="Encabezado Car"/>
    <w:basedOn w:val="Fuentedeprrafopredeter"/>
    <w:link w:val="Encabezado"/>
    <w:semiHidden/>
    <w:rsid w:val="00911FBD"/>
    <w:rPr>
      <w:rFonts w:ascii="Arial" w:eastAsia="Times New Roman" w:hAnsi="Arial" w:cs="CG Times"/>
      <w:sz w:val="20"/>
      <w:szCs w:val="20"/>
      <w:lang w:eastAsia="ar-SA"/>
    </w:rPr>
  </w:style>
  <w:style w:type="paragraph" w:styleId="Piedepgina">
    <w:name w:val="footer"/>
    <w:basedOn w:val="Normal"/>
    <w:link w:val="PiedepginaCar"/>
    <w:semiHidden/>
    <w:rsid w:val="00911FBD"/>
    <w:pPr>
      <w:tabs>
        <w:tab w:val="center" w:pos="4419"/>
        <w:tab w:val="right" w:pos="8838"/>
      </w:tabs>
    </w:pPr>
  </w:style>
  <w:style w:type="character" w:customStyle="1" w:styleId="PiedepginaCar">
    <w:name w:val="Pie de página Car"/>
    <w:basedOn w:val="Fuentedeprrafopredeter"/>
    <w:link w:val="Piedepgina"/>
    <w:semiHidden/>
    <w:rsid w:val="00911FBD"/>
    <w:rPr>
      <w:rFonts w:ascii="Arial" w:eastAsia="Times New Roman" w:hAnsi="Arial" w:cs="CG Times"/>
      <w:sz w:val="20"/>
      <w:szCs w:val="20"/>
      <w:lang w:eastAsia="ar-SA"/>
    </w:rPr>
  </w:style>
  <w:style w:type="paragraph" w:customStyle="1" w:styleId="Textoindependiente31">
    <w:name w:val="Texto independiente 31"/>
    <w:basedOn w:val="Normal"/>
    <w:rsid w:val="006D24BB"/>
    <w:pPr>
      <w:tabs>
        <w:tab w:val="left" w:pos="6912"/>
      </w:tabs>
      <w:ind w:right="2"/>
    </w:pPr>
    <w:rPr>
      <w:sz w:val="14"/>
      <w:lang w:val="es-ES_tradnl"/>
    </w:rPr>
  </w:style>
  <w:style w:type="paragraph" w:styleId="Textodeglobo">
    <w:name w:val="Balloon Text"/>
    <w:basedOn w:val="Normal"/>
    <w:link w:val="TextodegloboCar"/>
    <w:uiPriority w:val="99"/>
    <w:semiHidden/>
    <w:unhideWhenUsed/>
    <w:rsid w:val="00221A6C"/>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A6C"/>
    <w:rPr>
      <w:rFonts w:ascii="Tahoma" w:eastAsia="Times New Roman" w:hAnsi="Tahoma" w:cs="Tahoma"/>
      <w:sz w:val="16"/>
      <w:szCs w:val="16"/>
      <w:lang w:eastAsia="ar-SA"/>
    </w:rPr>
  </w:style>
  <w:style w:type="paragraph" w:styleId="Textoindependiente">
    <w:name w:val="Body Text"/>
    <w:basedOn w:val="Normal"/>
    <w:link w:val="TextoindependienteCar"/>
    <w:semiHidden/>
    <w:unhideWhenUsed/>
    <w:rsid w:val="008F48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8F48F2"/>
    <w:rPr>
      <w:rFonts w:ascii="Arial" w:eastAsia="Times New Roman" w:hAnsi="Arial" w:cs="CG Times"/>
      <w:sz w:val="14"/>
      <w:szCs w:val="20"/>
      <w:lang w:val="es-ES_tradnl" w:eastAsia="ar-SA"/>
    </w:rPr>
  </w:style>
  <w:style w:type="paragraph" w:customStyle="1" w:styleId="Textoindependiente22">
    <w:name w:val="Texto independiente 22"/>
    <w:basedOn w:val="Normal"/>
    <w:rsid w:val="00A41BB4"/>
    <w:pPr>
      <w:overflowPunct w:val="0"/>
      <w:autoSpaceDE w:val="0"/>
    </w:pPr>
    <w:rPr>
      <w:sz w:val="16"/>
      <w:lang w:val="es-ES"/>
    </w:rPr>
  </w:style>
  <w:style w:type="paragraph" w:customStyle="1" w:styleId="Sangra2detindependiente1">
    <w:name w:val="Sangría 2 de t. independiente1"/>
    <w:basedOn w:val="Normal"/>
    <w:rsid w:val="00A41BB4"/>
    <w:pPr>
      <w:overflowPunct w:val="0"/>
      <w:autoSpaceDE w:val="0"/>
      <w:ind w:left="284" w:hanging="284"/>
      <w:jc w:val="left"/>
    </w:pPr>
    <w:rPr>
      <w:b/>
      <w:sz w:val="16"/>
      <w:lang w:val="es-ES_tradnl"/>
    </w:rPr>
  </w:style>
  <w:style w:type="character" w:customStyle="1" w:styleId="apple-converted-space">
    <w:name w:val="apple-converted-space"/>
    <w:basedOn w:val="Fuentedeprrafopredeter"/>
    <w:rsid w:val="00133054"/>
  </w:style>
  <w:style w:type="character" w:styleId="Hipervnculo">
    <w:name w:val="Hyperlink"/>
    <w:basedOn w:val="Fuentedeprrafopredeter"/>
    <w:uiPriority w:val="99"/>
    <w:unhideWhenUsed/>
    <w:rsid w:val="00133054"/>
    <w:rPr>
      <w:color w:val="0000FF"/>
      <w:u w:val="single"/>
    </w:rPr>
  </w:style>
  <w:style w:type="paragraph" w:styleId="HTMLconformatoprevio">
    <w:name w:val="HTML Preformatted"/>
    <w:basedOn w:val="Normal"/>
    <w:link w:val="HTMLconformatoprevioCar"/>
    <w:uiPriority w:val="99"/>
    <w:semiHidden/>
    <w:unhideWhenUsed/>
    <w:rsid w:val="009C3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lang w:eastAsia="es-MX"/>
    </w:rPr>
  </w:style>
  <w:style w:type="character" w:customStyle="1" w:styleId="HTMLconformatoprevioCar">
    <w:name w:val="HTML con formato previo Car"/>
    <w:basedOn w:val="Fuentedeprrafopredeter"/>
    <w:link w:val="HTMLconformatoprevio"/>
    <w:uiPriority w:val="99"/>
    <w:semiHidden/>
    <w:rsid w:val="009C3BA3"/>
    <w:rPr>
      <w:rFonts w:ascii="Courier New" w:eastAsia="Times New Roman" w:hAnsi="Courier New" w:cs="Courier New"/>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79"/>
    <w:pPr>
      <w:suppressAutoHyphens/>
      <w:spacing w:after="0" w:line="240" w:lineRule="auto"/>
      <w:jc w:val="both"/>
    </w:pPr>
    <w:rPr>
      <w:rFonts w:ascii="Arial" w:eastAsia="Times New Roman" w:hAnsi="Arial" w:cs="CG Times"/>
      <w:sz w:val="20"/>
      <w:szCs w:val="20"/>
      <w:lang w:eastAsia="ar-SA"/>
    </w:rPr>
  </w:style>
  <w:style w:type="paragraph" w:styleId="Ttulo3">
    <w:name w:val="heading 3"/>
    <w:basedOn w:val="Normal"/>
    <w:next w:val="Normal"/>
    <w:link w:val="Ttulo3Car"/>
    <w:qFormat/>
    <w:rsid w:val="0076499C"/>
    <w:pPr>
      <w:keepNext/>
      <w:numPr>
        <w:ilvl w:val="2"/>
        <w:numId w:val="1"/>
      </w:numPr>
      <w:tabs>
        <w:tab w:val="right" w:pos="5616"/>
        <w:tab w:val="right" w:pos="6480"/>
        <w:tab w:val="right" w:pos="7488"/>
        <w:tab w:val="right" w:pos="8352"/>
      </w:tabs>
      <w:ind w:right="2"/>
      <w:outlineLvl w:val="2"/>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1600"/>
    <w:pPr>
      <w:ind w:left="720"/>
      <w:contextualSpacing/>
    </w:pPr>
  </w:style>
  <w:style w:type="character" w:customStyle="1" w:styleId="Ttulo3Car">
    <w:name w:val="Título 3 Car"/>
    <w:basedOn w:val="Fuentedeprrafopredeter"/>
    <w:link w:val="Ttulo3"/>
    <w:rsid w:val="0076499C"/>
    <w:rPr>
      <w:rFonts w:ascii="Arial" w:eastAsia="Times New Roman" w:hAnsi="Arial" w:cs="CG Times"/>
      <w:b/>
      <w:sz w:val="14"/>
      <w:szCs w:val="20"/>
      <w:lang w:val="es-ES_tradnl" w:eastAsia="ar-SA"/>
    </w:rPr>
  </w:style>
  <w:style w:type="paragraph" w:customStyle="1" w:styleId="Textoindependiente21">
    <w:name w:val="Texto independiente 21"/>
    <w:basedOn w:val="Normal"/>
    <w:rsid w:val="0076499C"/>
    <w:pPr>
      <w:overflowPunct w:val="0"/>
      <w:autoSpaceDE w:val="0"/>
      <w:textAlignment w:val="baseline"/>
    </w:pPr>
    <w:rPr>
      <w:sz w:val="16"/>
      <w:lang w:val="es-ES"/>
    </w:rPr>
  </w:style>
  <w:style w:type="paragraph" w:styleId="Encabezado">
    <w:name w:val="header"/>
    <w:basedOn w:val="Normal"/>
    <w:link w:val="EncabezadoCar"/>
    <w:semiHidden/>
    <w:rsid w:val="00911FBD"/>
    <w:pPr>
      <w:tabs>
        <w:tab w:val="center" w:pos="4419"/>
        <w:tab w:val="right" w:pos="8838"/>
      </w:tabs>
    </w:pPr>
  </w:style>
  <w:style w:type="character" w:customStyle="1" w:styleId="EncabezadoCar">
    <w:name w:val="Encabezado Car"/>
    <w:basedOn w:val="Fuentedeprrafopredeter"/>
    <w:link w:val="Encabezado"/>
    <w:semiHidden/>
    <w:rsid w:val="00911FBD"/>
    <w:rPr>
      <w:rFonts w:ascii="Arial" w:eastAsia="Times New Roman" w:hAnsi="Arial" w:cs="CG Times"/>
      <w:sz w:val="20"/>
      <w:szCs w:val="20"/>
      <w:lang w:eastAsia="ar-SA"/>
    </w:rPr>
  </w:style>
  <w:style w:type="paragraph" w:styleId="Piedepgina">
    <w:name w:val="footer"/>
    <w:basedOn w:val="Normal"/>
    <w:link w:val="PiedepginaCar"/>
    <w:semiHidden/>
    <w:rsid w:val="00911FBD"/>
    <w:pPr>
      <w:tabs>
        <w:tab w:val="center" w:pos="4419"/>
        <w:tab w:val="right" w:pos="8838"/>
      </w:tabs>
    </w:pPr>
  </w:style>
  <w:style w:type="character" w:customStyle="1" w:styleId="PiedepginaCar">
    <w:name w:val="Pie de página Car"/>
    <w:basedOn w:val="Fuentedeprrafopredeter"/>
    <w:link w:val="Piedepgina"/>
    <w:semiHidden/>
    <w:rsid w:val="00911FBD"/>
    <w:rPr>
      <w:rFonts w:ascii="Arial" w:eastAsia="Times New Roman" w:hAnsi="Arial" w:cs="CG Times"/>
      <w:sz w:val="20"/>
      <w:szCs w:val="20"/>
      <w:lang w:eastAsia="ar-SA"/>
    </w:rPr>
  </w:style>
  <w:style w:type="paragraph" w:customStyle="1" w:styleId="Textoindependiente31">
    <w:name w:val="Texto independiente 31"/>
    <w:basedOn w:val="Normal"/>
    <w:rsid w:val="006D24BB"/>
    <w:pPr>
      <w:tabs>
        <w:tab w:val="left" w:pos="6912"/>
      </w:tabs>
      <w:ind w:right="2"/>
    </w:pPr>
    <w:rPr>
      <w:sz w:val="14"/>
      <w:lang w:val="es-ES_tradnl"/>
    </w:rPr>
  </w:style>
  <w:style w:type="paragraph" w:styleId="Textodeglobo">
    <w:name w:val="Balloon Text"/>
    <w:basedOn w:val="Normal"/>
    <w:link w:val="TextodegloboCar"/>
    <w:uiPriority w:val="99"/>
    <w:semiHidden/>
    <w:unhideWhenUsed/>
    <w:rsid w:val="00221A6C"/>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A6C"/>
    <w:rPr>
      <w:rFonts w:ascii="Tahoma" w:eastAsia="Times New Roman" w:hAnsi="Tahoma" w:cs="Tahoma"/>
      <w:sz w:val="16"/>
      <w:szCs w:val="16"/>
      <w:lang w:eastAsia="ar-SA"/>
    </w:rPr>
  </w:style>
  <w:style w:type="paragraph" w:styleId="Textoindependiente">
    <w:name w:val="Body Text"/>
    <w:basedOn w:val="Normal"/>
    <w:link w:val="TextoindependienteCar"/>
    <w:semiHidden/>
    <w:unhideWhenUsed/>
    <w:rsid w:val="008F48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8F48F2"/>
    <w:rPr>
      <w:rFonts w:ascii="Arial" w:eastAsia="Times New Roman" w:hAnsi="Arial" w:cs="CG Times"/>
      <w:sz w:val="14"/>
      <w:szCs w:val="20"/>
      <w:lang w:val="es-ES_tradnl" w:eastAsia="ar-SA"/>
    </w:rPr>
  </w:style>
  <w:style w:type="paragraph" w:customStyle="1" w:styleId="Textoindependiente22">
    <w:name w:val="Texto independiente 22"/>
    <w:basedOn w:val="Normal"/>
    <w:rsid w:val="00A41BB4"/>
    <w:pPr>
      <w:overflowPunct w:val="0"/>
      <w:autoSpaceDE w:val="0"/>
    </w:pPr>
    <w:rPr>
      <w:sz w:val="16"/>
      <w:lang w:val="es-ES"/>
    </w:rPr>
  </w:style>
  <w:style w:type="paragraph" w:customStyle="1" w:styleId="Sangra2detindependiente1">
    <w:name w:val="Sangría 2 de t. independiente1"/>
    <w:basedOn w:val="Normal"/>
    <w:rsid w:val="00A41BB4"/>
    <w:pPr>
      <w:overflowPunct w:val="0"/>
      <w:autoSpaceDE w:val="0"/>
      <w:ind w:left="284" w:hanging="284"/>
      <w:jc w:val="left"/>
    </w:pPr>
    <w:rPr>
      <w:b/>
      <w:sz w:val="16"/>
      <w:lang w:val="es-ES_tradnl"/>
    </w:rPr>
  </w:style>
  <w:style w:type="character" w:customStyle="1" w:styleId="apple-converted-space">
    <w:name w:val="apple-converted-space"/>
    <w:basedOn w:val="Fuentedeprrafopredeter"/>
    <w:rsid w:val="00133054"/>
  </w:style>
  <w:style w:type="character" w:styleId="Hipervnculo">
    <w:name w:val="Hyperlink"/>
    <w:basedOn w:val="Fuentedeprrafopredeter"/>
    <w:uiPriority w:val="99"/>
    <w:unhideWhenUsed/>
    <w:rsid w:val="00133054"/>
    <w:rPr>
      <w:color w:val="0000FF"/>
      <w:u w:val="single"/>
    </w:rPr>
  </w:style>
  <w:style w:type="paragraph" w:styleId="HTMLconformatoprevio">
    <w:name w:val="HTML Preformatted"/>
    <w:basedOn w:val="Normal"/>
    <w:link w:val="HTMLconformatoprevioCar"/>
    <w:uiPriority w:val="99"/>
    <w:semiHidden/>
    <w:unhideWhenUsed/>
    <w:rsid w:val="009C3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lang w:eastAsia="es-MX"/>
    </w:rPr>
  </w:style>
  <w:style w:type="character" w:customStyle="1" w:styleId="HTMLconformatoprevioCar">
    <w:name w:val="HTML con formato previo Car"/>
    <w:basedOn w:val="Fuentedeprrafopredeter"/>
    <w:link w:val="HTMLconformatoprevio"/>
    <w:uiPriority w:val="99"/>
    <w:semiHidden/>
    <w:rsid w:val="009C3BA3"/>
    <w:rPr>
      <w:rFonts w:ascii="Courier New" w:eastAsia="Times New Roman" w:hAnsi="Courier New" w:cs="Courier New"/>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98085">
      <w:bodyDiv w:val="1"/>
      <w:marLeft w:val="0"/>
      <w:marRight w:val="0"/>
      <w:marTop w:val="0"/>
      <w:marBottom w:val="0"/>
      <w:divBdr>
        <w:top w:val="none" w:sz="0" w:space="0" w:color="auto"/>
        <w:left w:val="none" w:sz="0" w:space="0" w:color="auto"/>
        <w:bottom w:val="none" w:sz="0" w:space="0" w:color="auto"/>
        <w:right w:val="none" w:sz="0" w:space="0" w:color="auto"/>
      </w:divBdr>
    </w:div>
    <w:div w:id="1488088964">
      <w:bodyDiv w:val="1"/>
      <w:marLeft w:val="0"/>
      <w:marRight w:val="0"/>
      <w:marTop w:val="0"/>
      <w:marBottom w:val="0"/>
      <w:divBdr>
        <w:top w:val="none" w:sz="0" w:space="0" w:color="auto"/>
        <w:left w:val="none" w:sz="0" w:space="0" w:color="auto"/>
        <w:bottom w:val="none" w:sz="0" w:space="0" w:color="auto"/>
        <w:right w:val="none" w:sz="0" w:space="0" w:color="auto"/>
      </w:divBdr>
    </w:div>
    <w:div w:id="2021345639">
      <w:bodyDiv w:val="1"/>
      <w:marLeft w:val="0"/>
      <w:marRight w:val="0"/>
      <w:marTop w:val="0"/>
      <w:marBottom w:val="0"/>
      <w:divBdr>
        <w:top w:val="none" w:sz="0" w:space="0" w:color="auto"/>
        <w:left w:val="none" w:sz="0" w:space="0" w:color="auto"/>
        <w:bottom w:val="none" w:sz="0" w:space="0" w:color="auto"/>
        <w:right w:val="none" w:sz="0" w:space="0" w:color="auto"/>
      </w:divBdr>
    </w:div>
    <w:div w:id="202454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AE701-26F5-4A53-B779-AB4BC62FB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1626</Words>
  <Characters>8944</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J1007</cp:lastModifiedBy>
  <cp:revision>13</cp:revision>
  <dcterms:created xsi:type="dcterms:W3CDTF">2014-05-14T22:31:00Z</dcterms:created>
  <dcterms:modified xsi:type="dcterms:W3CDTF">2014-05-20T18:57:00Z</dcterms:modified>
</cp:coreProperties>
</file>